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E6122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7FC9632D" w:rsidR="007B4A2E" w:rsidRPr="00731494" w:rsidRDefault="00A11576" w:rsidP="00F003B4">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30C3ECFC" w:rsidR="00BE7E6E" w:rsidRPr="00731494" w:rsidRDefault="00A11576">
            <w:r w:rsidRPr="00731494">
              <w:rPr>
                <w:rFonts w:ascii="Arial" w:hAnsi="Arial" w:cs="Arial"/>
                <w:color w:val="000000"/>
                <w:position w:val="-2"/>
                <w:sz w:val="18"/>
                <w:szCs w:val="18"/>
              </w:rPr>
              <w:t>6</w:t>
            </w:r>
            <w:r w:rsidR="00F003B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15394" w14:textId="77777777" w:rsidR="007B4A2E" w:rsidRDefault="00A11576">
            <w:pPr>
              <w:rPr>
                <w:rFonts w:ascii="Arial" w:hAnsi="Arial" w:cs="Arial"/>
                <w:color w:val="000000"/>
                <w:position w:val="-2"/>
                <w:sz w:val="18"/>
                <w:szCs w:val="18"/>
              </w:rPr>
            </w:pPr>
            <w:r w:rsidRPr="00731494">
              <w:rPr>
                <w:rFonts w:ascii="Arial" w:hAnsi="Arial" w:cs="Arial"/>
                <w:color w:val="000000"/>
                <w:position w:val="-2"/>
                <w:sz w:val="18"/>
                <w:szCs w:val="18"/>
              </w:rPr>
              <w:t xml:space="preserve">Vzorec </w:t>
            </w:r>
            <w:r w:rsidR="00305A11">
              <w:rPr>
                <w:rFonts w:ascii="Arial" w:hAnsi="Arial" w:cs="Arial"/>
                <w:color w:val="000000"/>
                <w:position w:val="-2"/>
                <w:sz w:val="18"/>
                <w:szCs w:val="18"/>
              </w:rPr>
              <w:t xml:space="preserve">Menične izjave </w:t>
            </w:r>
            <w:r w:rsidRPr="00731494">
              <w:rPr>
                <w:rFonts w:ascii="Arial" w:hAnsi="Arial" w:cs="Arial"/>
                <w:color w:val="000000"/>
                <w:position w:val="-2"/>
                <w:sz w:val="18"/>
                <w:szCs w:val="18"/>
              </w:rPr>
              <w:t>za dobro izvedbo</w:t>
            </w:r>
          </w:p>
          <w:p w14:paraId="5E60E646" w14:textId="77777777" w:rsidR="007B4A2E" w:rsidRDefault="007B4A2E">
            <w:pPr>
              <w:rPr>
                <w:rFonts w:ascii="Arial" w:hAnsi="Arial" w:cs="Arial"/>
                <w:color w:val="000000"/>
                <w:position w:val="-2"/>
                <w:sz w:val="18"/>
                <w:szCs w:val="18"/>
              </w:rPr>
            </w:pPr>
          </w:p>
          <w:p w14:paraId="29638C63" w14:textId="5A4F2F2C" w:rsidR="00BE7E6E" w:rsidRPr="00731494" w:rsidRDefault="007B4A2E" w:rsidP="007B4A2E">
            <w:pPr>
              <w:jc w:val="center"/>
            </w:pPr>
            <w:r w:rsidRPr="007B4A2E">
              <w:rPr>
                <w:rFonts w:ascii="Arial" w:hAnsi="Arial" w:cs="Arial"/>
                <w:i/>
                <w:iCs/>
                <w:color w:val="808080" w:themeColor="background1" w:themeShade="80"/>
                <w:position w:val="-2"/>
                <w:sz w:val="18"/>
                <w:szCs w:val="18"/>
              </w:rPr>
              <w:t>velja za sklop</w:t>
            </w:r>
            <w:r w:rsidR="00F003B4">
              <w:rPr>
                <w:rFonts w:ascii="Arial" w:hAnsi="Arial" w:cs="Arial"/>
                <w:i/>
                <w:iCs/>
                <w:color w:val="808080" w:themeColor="background1" w:themeShade="80"/>
                <w:position w:val="-2"/>
                <w:sz w:val="18"/>
                <w:szCs w:val="18"/>
              </w:rPr>
              <w:t>e</w:t>
            </w:r>
            <w:r w:rsidRPr="007B4A2E">
              <w:rPr>
                <w:rFonts w:ascii="Arial" w:hAnsi="Arial" w:cs="Arial"/>
                <w:i/>
                <w:iCs/>
                <w:color w:val="808080" w:themeColor="background1" w:themeShade="80"/>
                <w:position w:val="-2"/>
                <w:sz w:val="18"/>
                <w:szCs w:val="18"/>
              </w:rPr>
              <w:t xml:space="preserve"> 1</w:t>
            </w:r>
            <w:r w:rsidR="00044D59">
              <w:rPr>
                <w:rFonts w:ascii="Arial" w:hAnsi="Arial" w:cs="Arial"/>
                <w:i/>
                <w:iCs/>
                <w:color w:val="808080" w:themeColor="background1" w:themeShade="80"/>
                <w:position w:val="-2"/>
                <w:sz w:val="18"/>
                <w:szCs w:val="18"/>
              </w:rPr>
              <w:t>,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22B05" w14:textId="77777777" w:rsidR="00BE7E6E" w:rsidRDefault="00305A11">
            <w:pPr>
              <w:spacing w:before="135" w:after="135"/>
              <w:jc w:val="both"/>
              <w:textAlignment w:val="center"/>
              <w:rPr>
                <w:rFonts w:ascii="Arial" w:hAnsi="Arial" w:cs="Arial"/>
                <w:color w:val="000000"/>
                <w:position w:val="-2"/>
                <w:sz w:val="18"/>
                <w:szCs w:val="18"/>
              </w:rPr>
            </w:pPr>
            <w:r w:rsidRPr="00305A11">
              <w:rPr>
                <w:rFonts w:ascii="Arial" w:hAnsi="Arial" w:cs="Arial"/>
                <w:color w:val="000000"/>
                <w:position w:val="-2"/>
                <w:sz w:val="18"/>
                <w:szCs w:val="18"/>
              </w:rPr>
              <w:t>Izpolnjen, podpisan in žigosan.</w:t>
            </w:r>
          </w:p>
          <w:p w14:paraId="6B0D7300" w14:textId="1CB0AE68" w:rsidR="001609C8" w:rsidRPr="001609C8" w:rsidRDefault="001609C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ponudnik oddaja ponudbo za več sklopov mora za vsak sklop predložiti ločeno zavarovanje.</w:t>
            </w:r>
          </w:p>
        </w:tc>
      </w:tr>
      <w:tr w:rsidR="00F003B4" w:rsidRPr="00731494" w14:paraId="0B8DBA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A98EE" w14:textId="21D8B837" w:rsidR="00F003B4" w:rsidRPr="00731494" w:rsidRDefault="00F003B4" w:rsidP="00F003B4">
            <w:pPr>
              <w:rPr>
                <w:rFonts w:ascii="Arial" w:hAnsi="Arial" w:cs="Arial"/>
                <w:color w:val="000000"/>
                <w:position w:val="-2"/>
                <w:sz w:val="18"/>
                <w:szCs w:val="18"/>
              </w:rPr>
            </w:pPr>
            <w:r>
              <w:rPr>
                <w:rFonts w:ascii="Arial" w:hAnsi="Arial" w:cs="Arial"/>
                <w:color w:val="000000"/>
                <w:position w:val="-2"/>
                <w:sz w:val="18"/>
                <w:szCs w:val="18"/>
              </w:rPr>
              <w:t>6.2.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8E16A" w14:textId="77777777" w:rsidR="00F003B4" w:rsidRDefault="00F003B4" w:rsidP="00F003B4">
            <w:pPr>
              <w:rPr>
                <w:rFonts w:ascii="Arial" w:hAnsi="Arial" w:cs="Arial"/>
                <w:color w:val="000000"/>
                <w:position w:val="-2"/>
                <w:sz w:val="18"/>
                <w:szCs w:val="18"/>
              </w:rPr>
            </w:pPr>
            <w:r w:rsidRPr="00335A08">
              <w:rPr>
                <w:rFonts w:ascii="Arial" w:hAnsi="Arial" w:cs="Arial"/>
                <w:color w:val="000000"/>
                <w:position w:val="-2"/>
                <w:sz w:val="18"/>
                <w:szCs w:val="18"/>
              </w:rPr>
              <w:t xml:space="preserve">Vzorec </w:t>
            </w:r>
            <w:r>
              <w:rPr>
                <w:rFonts w:ascii="Arial" w:hAnsi="Arial" w:cs="Arial"/>
                <w:color w:val="000000"/>
                <w:position w:val="-2"/>
                <w:sz w:val="18"/>
                <w:szCs w:val="18"/>
              </w:rPr>
              <w:t xml:space="preserve">finančnega </w:t>
            </w:r>
            <w:r w:rsidRPr="00335A08">
              <w:rPr>
                <w:rFonts w:ascii="Arial" w:hAnsi="Arial" w:cs="Arial"/>
                <w:color w:val="000000"/>
                <w:position w:val="-2"/>
                <w:sz w:val="18"/>
                <w:szCs w:val="18"/>
              </w:rPr>
              <w:t>zavarovanja za dobro izvedbo</w:t>
            </w:r>
          </w:p>
          <w:p w14:paraId="22F4431B" w14:textId="77777777" w:rsidR="00F003B4" w:rsidRDefault="00F003B4" w:rsidP="00F003B4">
            <w:pPr>
              <w:rPr>
                <w:rFonts w:ascii="Arial" w:hAnsi="Arial" w:cs="Arial"/>
                <w:color w:val="000000"/>
                <w:position w:val="-2"/>
                <w:sz w:val="18"/>
                <w:szCs w:val="18"/>
              </w:rPr>
            </w:pPr>
          </w:p>
          <w:p w14:paraId="6079BA93" w14:textId="434E9F69" w:rsidR="00F003B4" w:rsidRPr="00731494" w:rsidRDefault="00F003B4" w:rsidP="00F003B4">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w:t>
            </w:r>
            <w:r w:rsidR="00044D59">
              <w:rPr>
                <w:rFonts w:ascii="Arial" w:hAnsi="Arial" w:cs="Arial"/>
                <w:i/>
                <w:iCs/>
                <w:color w:val="808080" w:themeColor="background1" w:themeShade="8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78A9F" w14:textId="1F372716" w:rsidR="00F003B4" w:rsidRPr="00305A11"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F003B4" w:rsidRPr="00731494" w14:paraId="6E45AE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B8EF3" w14:textId="4D40C45A" w:rsidR="00F003B4" w:rsidRDefault="00F003B4" w:rsidP="00F003B4">
            <w:pPr>
              <w:rPr>
                <w:rFonts w:ascii="Arial" w:hAnsi="Arial" w:cs="Arial"/>
                <w:color w:val="000000"/>
                <w:position w:val="-2"/>
                <w:sz w:val="18"/>
                <w:szCs w:val="18"/>
              </w:rPr>
            </w:pPr>
            <w:r>
              <w:rPr>
                <w:rFonts w:ascii="Arial" w:hAnsi="Arial" w:cs="Arial"/>
                <w:color w:val="000000"/>
                <w:position w:val="-2"/>
                <w:sz w:val="18"/>
                <w:szCs w:val="18"/>
              </w:rPr>
              <w:t>6.3.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6A0E6" w14:textId="77777777" w:rsidR="00F003B4" w:rsidRDefault="00F003B4" w:rsidP="00F003B4">
            <w:pPr>
              <w:rPr>
                <w:rFonts w:ascii="Arial" w:hAnsi="Arial" w:cs="Arial"/>
                <w:color w:val="000000"/>
                <w:position w:val="-2"/>
                <w:sz w:val="18"/>
                <w:szCs w:val="18"/>
              </w:rPr>
            </w:pPr>
            <w:r w:rsidRPr="0071124A">
              <w:rPr>
                <w:rFonts w:ascii="Arial" w:hAnsi="Arial" w:cs="Arial"/>
                <w:color w:val="000000"/>
                <w:position w:val="-2"/>
                <w:sz w:val="18"/>
                <w:szCs w:val="18"/>
              </w:rPr>
              <w:t xml:space="preserve">Vzorec </w:t>
            </w:r>
            <w:r>
              <w:rPr>
                <w:rFonts w:ascii="Arial" w:hAnsi="Arial" w:cs="Arial"/>
                <w:color w:val="000000"/>
                <w:position w:val="-2"/>
                <w:sz w:val="18"/>
                <w:szCs w:val="18"/>
              </w:rPr>
              <w:t>finančnega</w:t>
            </w:r>
            <w:r w:rsidRPr="0071124A">
              <w:rPr>
                <w:rFonts w:ascii="Arial" w:hAnsi="Arial" w:cs="Arial"/>
                <w:color w:val="000000"/>
                <w:position w:val="-2"/>
                <w:sz w:val="18"/>
                <w:szCs w:val="18"/>
              </w:rPr>
              <w:t xml:space="preserve"> zavarovanja za odpravo napak</w:t>
            </w:r>
          </w:p>
          <w:p w14:paraId="00999B91" w14:textId="77777777" w:rsidR="00AE4A73" w:rsidRDefault="00AE4A73" w:rsidP="00F003B4">
            <w:pPr>
              <w:rPr>
                <w:rFonts w:ascii="Arial" w:hAnsi="Arial" w:cs="Arial"/>
                <w:color w:val="000000"/>
                <w:position w:val="-2"/>
                <w:sz w:val="18"/>
                <w:szCs w:val="18"/>
              </w:rPr>
            </w:pPr>
          </w:p>
          <w:p w14:paraId="20A7FEAF" w14:textId="7876CEC9" w:rsidR="00AE4A73" w:rsidRPr="00335A08" w:rsidRDefault="00AE4A73" w:rsidP="002C204E">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w:t>
            </w:r>
            <w:r w:rsidR="00044D59">
              <w:rPr>
                <w:rFonts w:ascii="Arial" w:hAnsi="Arial" w:cs="Arial"/>
                <w:i/>
                <w:iCs/>
                <w:color w:val="808080" w:themeColor="background1" w:themeShade="8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24388" w14:textId="626E982C" w:rsidR="00F003B4" w:rsidRPr="00731494"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4EBE2FEF"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02AE4D94"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5222A3DD"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78C1DFF1" w:rsidR="00D31C97" w:rsidRPr="00731494" w:rsidRDefault="00D31C97" w:rsidP="00D31C97">
            <w:r w:rsidRPr="00731494">
              <w:rPr>
                <w:rFonts w:ascii="Arial" w:hAnsi="Arial" w:cs="Arial"/>
                <w:color w:val="000000"/>
                <w:position w:val="-2"/>
                <w:sz w:val="18"/>
                <w:szCs w:val="18"/>
              </w:rPr>
              <w:t>1</w:t>
            </w:r>
            <w:r w:rsidR="00E61228">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9163EB1"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E6122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515B8C"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52A1140C" w:rsidR="00BE7E6E" w:rsidRPr="00CA26F2" w:rsidRDefault="00A11576">
            <w:pPr>
              <w:rPr>
                <w:highlight w:val="yellow"/>
              </w:rPr>
            </w:pPr>
            <w:r w:rsidRPr="00CC0FCB">
              <w:rPr>
                <w:rFonts w:ascii="Arial" w:hAnsi="Arial" w:cs="Arial"/>
                <w:color w:val="000000"/>
                <w:position w:val="-2"/>
                <w:sz w:val="18"/>
                <w:szCs w:val="18"/>
              </w:rPr>
              <w:t xml:space="preserve">Vzorec pogodbe: Pogodba </w:t>
            </w:r>
            <w:r w:rsidR="007D50F9">
              <w:rPr>
                <w:rFonts w:ascii="Arial" w:hAnsi="Arial" w:cs="Arial"/>
                <w:color w:val="000000"/>
                <w:position w:val="-2"/>
                <w:sz w:val="18"/>
                <w:szCs w:val="18"/>
              </w:rPr>
              <w:t xml:space="preserve">za najem </w:t>
            </w:r>
            <w:r w:rsidR="00044D59">
              <w:rPr>
                <w:rFonts w:ascii="Arial" w:hAnsi="Arial" w:cs="Arial"/>
                <w:color w:val="000000"/>
                <w:position w:val="-2"/>
                <w:sz w:val="18"/>
                <w:szCs w:val="18"/>
              </w:rPr>
              <w:t>monitorjev</w:t>
            </w:r>
            <w:r w:rsidR="00F003B4">
              <w:rPr>
                <w:rFonts w:ascii="Arial" w:hAnsi="Arial" w:cs="Arial"/>
                <w:color w:val="000000"/>
                <w:position w:val="-2"/>
                <w:sz w:val="18"/>
                <w:szCs w:val="18"/>
              </w:rPr>
              <w:t xml:space="preserve"> </w:t>
            </w:r>
            <w:r w:rsidR="00612F46"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7CA2D4D6"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 xml:space="preserve">Vzorec pogodbe: Pogodba o </w:t>
            </w:r>
            <w:r w:rsidR="007D50F9">
              <w:rPr>
                <w:rFonts w:ascii="Arial" w:hAnsi="Arial" w:cs="Arial"/>
                <w:color w:val="000000"/>
                <w:position w:val="-2"/>
                <w:sz w:val="18"/>
                <w:szCs w:val="18"/>
              </w:rPr>
              <w:t>nakupu</w:t>
            </w:r>
            <w:r w:rsidR="00F003B4">
              <w:rPr>
                <w:rFonts w:ascii="Arial" w:hAnsi="Arial" w:cs="Arial"/>
                <w:color w:val="000000"/>
                <w:position w:val="-2"/>
                <w:sz w:val="18"/>
                <w:szCs w:val="18"/>
              </w:rPr>
              <w:t xml:space="preserve"> </w:t>
            </w:r>
            <w:r w:rsidR="00414D7F">
              <w:rPr>
                <w:rFonts w:ascii="Arial" w:hAnsi="Arial" w:cs="Arial"/>
                <w:snapToGrid w:val="0"/>
                <w:color w:val="000000"/>
                <w:sz w:val="18"/>
                <w:szCs w:val="18"/>
              </w:rPr>
              <w:t>šestih</w:t>
            </w:r>
            <w:r w:rsidR="00414D7F" w:rsidRPr="00260F25">
              <w:rPr>
                <w:rFonts w:ascii="Arial" w:hAnsi="Arial" w:cs="Arial"/>
                <w:snapToGrid w:val="0"/>
                <w:color w:val="000000"/>
                <w:sz w:val="18"/>
                <w:szCs w:val="18"/>
              </w:rPr>
              <w:t xml:space="preserve"> (</w:t>
            </w:r>
            <w:r w:rsidR="00414D7F">
              <w:rPr>
                <w:rFonts w:ascii="Arial" w:hAnsi="Arial" w:cs="Arial"/>
                <w:snapToGrid w:val="0"/>
                <w:color w:val="000000"/>
                <w:sz w:val="18"/>
                <w:szCs w:val="18"/>
              </w:rPr>
              <w:t>6</w:t>
            </w:r>
            <w:r w:rsidR="00414D7F" w:rsidRPr="00260F25">
              <w:rPr>
                <w:rFonts w:ascii="Arial" w:hAnsi="Arial" w:cs="Arial"/>
                <w:snapToGrid w:val="0"/>
                <w:color w:val="000000"/>
                <w:sz w:val="18"/>
                <w:szCs w:val="18"/>
              </w:rPr>
              <w:t>)</w:t>
            </w:r>
            <w:r w:rsidR="00414D7F">
              <w:rPr>
                <w:rFonts w:ascii="Arial" w:hAnsi="Arial" w:cs="Arial"/>
                <w:snapToGrid w:val="0"/>
                <w:color w:val="000000"/>
                <w:sz w:val="18"/>
                <w:szCs w:val="18"/>
              </w:rPr>
              <w:t xml:space="preserve"> </w:t>
            </w:r>
            <w:r w:rsidR="00044D59">
              <w:rPr>
                <w:rFonts w:ascii="Arial" w:hAnsi="Arial" w:cs="Arial"/>
                <w:color w:val="000000"/>
                <w:position w:val="-2"/>
                <w:sz w:val="18"/>
                <w:szCs w:val="18"/>
              </w:rPr>
              <w:t>monitorjev</w:t>
            </w:r>
            <w:r w:rsidR="00F003B4">
              <w:rPr>
                <w:rFonts w:ascii="Arial" w:hAnsi="Arial" w:cs="Arial"/>
                <w:color w:val="000000"/>
                <w:position w:val="-2"/>
                <w:sz w:val="18"/>
                <w:szCs w:val="18"/>
              </w:rPr>
              <w:t xml:space="preserve"> </w:t>
            </w:r>
            <w:r w:rsidR="00F003B4" w:rsidRPr="00612F46">
              <w:rPr>
                <w:rFonts w:ascii="Arial" w:hAnsi="Arial" w:cs="Arial"/>
                <w:color w:val="000000"/>
                <w:position w:val="-2"/>
                <w:sz w:val="18"/>
                <w:szCs w:val="18"/>
              </w:rPr>
              <w:t xml:space="preserve">za potrebe </w:t>
            </w:r>
            <w:r w:rsidR="00044D59">
              <w:rPr>
                <w:rFonts w:ascii="Arial" w:hAnsi="Arial" w:cs="Arial"/>
                <w:color w:val="000000"/>
                <w:position w:val="-2"/>
                <w:sz w:val="18"/>
                <w:szCs w:val="18"/>
              </w:rPr>
              <w:t>nevrološke klinike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52ED0" w14:textId="77777777" w:rsidR="002E6EDE"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p w14:paraId="5C20F0A7" w14:textId="72A2BAEB" w:rsidR="007B4A2E" w:rsidRPr="007B4A2E" w:rsidRDefault="007B4A2E" w:rsidP="00F003B4">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44E07" w:rsidRPr="00731494" w14:paraId="454EE8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9BF3" w14:textId="4AEE9B54" w:rsidR="00444E07" w:rsidRPr="00731494" w:rsidRDefault="00444E0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72D0F" w14:textId="77777777" w:rsidR="00444E07" w:rsidRDefault="00444E07">
            <w:pPr>
              <w:rPr>
                <w:rFonts w:ascii="Arial" w:hAnsi="Arial" w:cs="Arial"/>
                <w:color w:val="000000"/>
                <w:position w:val="-2"/>
                <w:sz w:val="18"/>
                <w:szCs w:val="18"/>
              </w:rPr>
            </w:pPr>
            <w:r w:rsidRPr="00444E07">
              <w:rPr>
                <w:rFonts w:ascii="Arial" w:hAnsi="Arial" w:cs="Arial"/>
                <w:color w:val="000000"/>
                <w:position w:val="-2"/>
                <w:sz w:val="18"/>
                <w:szCs w:val="18"/>
              </w:rPr>
              <w:t>Pooblastilo oziroma drugo dokazilo o pooblaščenosti za prodajo v ponudbi ponujenega aparata oziroma opreme</w:t>
            </w:r>
          </w:p>
          <w:p w14:paraId="47866735" w14:textId="6C764E26" w:rsidR="007B4A2E" w:rsidRPr="00731494" w:rsidRDefault="007B4A2E" w:rsidP="007B4A2E">
            <w:pPr>
              <w:jc w:val="cente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2435C" w14:textId="06A44953" w:rsidR="00444E07" w:rsidRPr="00731494" w:rsidRDefault="00444E0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6010C9CF"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18181B" w:rsidRPr="0018181B">
        <w:rPr>
          <w:rFonts w:ascii="Arial" w:hAnsi="Arial" w:cs="Arial"/>
          <w:b/>
          <w:bCs/>
          <w:color w:val="000000"/>
          <w:sz w:val="18"/>
          <w:szCs w:val="18"/>
        </w:rPr>
        <w:t>Najem in nakup monitorjev za spremljanje življenjskih funkcij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03C371E4"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2232EE">
        <w:rPr>
          <w:rFonts w:ascii="Arial" w:hAnsi="Arial" w:cs="Arial"/>
          <w:color w:val="000000"/>
          <w:sz w:val="18"/>
          <w:szCs w:val="18"/>
          <w:u w:val="single"/>
        </w:rPr>
        <w:t>za sklop/</w:t>
      </w:r>
      <w:r w:rsidR="00F81329">
        <w:rPr>
          <w:rFonts w:ascii="Arial" w:hAnsi="Arial" w:cs="Arial"/>
          <w:color w:val="000000"/>
          <w:sz w:val="18"/>
          <w:szCs w:val="18"/>
          <w:u w:val="single"/>
        </w:rPr>
        <w:t>e</w:t>
      </w:r>
      <w:r w:rsidR="002232EE">
        <w:rPr>
          <w:rFonts w:ascii="Arial" w:hAnsi="Arial" w:cs="Arial"/>
          <w:color w:val="000000"/>
          <w:sz w:val="18"/>
          <w:szCs w:val="18"/>
          <w:u w:val="single"/>
        </w:rPr>
        <w:t>:________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4123C1CA"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9522F9">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C87369">
        <w:rPr>
          <w:rFonts w:ascii="Arial" w:hAnsi="Arial" w:cs="Arial"/>
          <w:b/>
          <w:bCs/>
          <w:color w:val="000000"/>
          <w:sz w:val="18"/>
          <w:szCs w:val="18"/>
        </w:rPr>
        <w:lastRenderedPageBreak/>
        <w:t>IV. Ponudbena cena</w:t>
      </w:r>
    </w:p>
    <w:p w14:paraId="1D9058ED" w14:textId="64909A02" w:rsidR="00C87369" w:rsidRPr="00C87369" w:rsidRDefault="007C75B4" w:rsidP="00380D35">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A: </w:t>
      </w:r>
      <w:r w:rsidR="00C87369" w:rsidRPr="00C87369">
        <w:rPr>
          <w:rFonts w:ascii="Arial" w:hAnsi="Arial" w:cs="Arial"/>
          <w:i/>
          <w:iCs/>
          <w:color w:val="000000"/>
          <w:sz w:val="18"/>
          <w:szCs w:val="18"/>
          <w:u w:val="single"/>
        </w:rPr>
        <w:t>Za sklope 1</w:t>
      </w:r>
      <w:r w:rsidR="0018181B">
        <w:rPr>
          <w:rFonts w:ascii="Arial" w:hAnsi="Arial" w:cs="Arial"/>
          <w:i/>
          <w:iCs/>
          <w:color w:val="000000"/>
          <w:sz w:val="18"/>
          <w:szCs w:val="18"/>
          <w:u w:val="single"/>
        </w:rPr>
        <w:t>, 2 in 3</w:t>
      </w:r>
      <w:r w:rsidR="00C87369" w:rsidRPr="00C87369">
        <w:rPr>
          <w:rFonts w:ascii="Arial" w:hAnsi="Arial" w:cs="Arial"/>
          <w:i/>
          <w:iCs/>
          <w:color w:val="000000"/>
          <w:sz w:val="18"/>
          <w:szCs w:val="18"/>
          <w:u w:val="single"/>
        </w:rPr>
        <w:t>:</w:t>
      </w:r>
    </w:p>
    <w:tbl>
      <w:tblPr>
        <w:tblStyle w:val="TableGrid"/>
        <w:tblW w:w="9067" w:type="dxa"/>
        <w:tblLook w:val="04A0" w:firstRow="1" w:lastRow="0" w:firstColumn="1" w:lastColumn="0" w:noHBand="0" w:noVBand="1"/>
      </w:tblPr>
      <w:tblGrid>
        <w:gridCol w:w="3114"/>
        <w:gridCol w:w="957"/>
        <w:gridCol w:w="917"/>
        <w:gridCol w:w="2109"/>
        <w:gridCol w:w="1970"/>
      </w:tblGrid>
      <w:tr w:rsidR="00500820" w:rsidRPr="00C87369" w14:paraId="3B5246BA" w14:textId="77777777" w:rsidTr="00500820">
        <w:trPr>
          <w:trHeight w:val="806"/>
        </w:trPr>
        <w:tc>
          <w:tcPr>
            <w:tcW w:w="3114" w:type="dxa"/>
            <w:shd w:val="clear" w:color="auto" w:fill="D9D9D9" w:themeFill="background1" w:themeFillShade="D9"/>
            <w:vAlign w:val="center"/>
          </w:tcPr>
          <w:p w14:paraId="66525202" w14:textId="4D33FD81"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Postavka oziroma sklop:</w:t>
            </w:r>
          </w:p>
        </w:tc>
        <w:tc>
          <w:tcPr>
            <w:tcW w:w="957" w:type="dxa"/>
            <w:shd w:val="clear" w:color="auto" w:fill="DBE5F1" w:themeFill="accent1" w:themeFillTint="33"/>
            <w:vAlign w:val="center"/>
          </w:tcPr>
          <w:p w14:paraId="6F32530E" w14:textId="69827350"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Enota mere</w:t>
            </w:r>
          </w:p>
        </w:tc>
        <w:tc>
          <w:tcPr>
            <w:tcW w:w="917" w:type="dxa"/>
            <w:shd w:val="clear" w:color="auto" w:fill="DBE5F1" w:themeFill="accent1" w:themeFillTint="33"/>
            <w:vAlign w:val="center"/>
          </w:tcPr>
          <w:p w14:paraId="78A945C1" w14:textId="30DDB60D"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Količina</w:t>
            </w:r>
          </w:p>
        </w:tc>
        <w:tc>
          <w:tcPr>
            <w:tcW w:w="2109" w:type="dxa"/>
            <w:shd w:val="clear" w:color="auto" w:fill="DBE5F1" w:themeFill="accent1" w:themeFillTint="33"/>
            <w:vAlign w:val="center"/>
          </w:tcPr>
          <w:p w14:paraId="10E5FF1E" w14:textId="6C17363A"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na EM v EUR brez DDV</w:t>
            </w:r>
          </w:p>
        </w:tc>
        <w:tc>
          <w:tcPr>
            <w:tcW w:w="1970" w:type="dxa"/>
            <w:shd w:val="clear" w:color="auto" w:fill="DBE5F1" w:themeFill="accent1" w:themeFillTint="33"/>
            <w:vAlign w:val="center"/>
          </w:tcPr>
          <w:p w14:paraId="5E67486C" w14:textId="2CB311F4"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postavke v EUR brez DDV</w:t>
            </w:r>
          </w:p>
        </w:tc>
      </w:tr>
      <w:tr w:rsidR="00A0552C" w:rsidRPr="00C87369" w14:paraId="2F2DEF7B" w14:textId="77777777" w:rsidTr="00500820">
        <w:tc>
          <w:tcPr>
            <w:tcW w:w="3114" w:type="dxa"/>
            <w:shd w:val="clear" w:color="auto" w:fill="D9D9D9" w:themeFill="background1" w:themeFillShade="D9"/>
            <w:vAlign w:val="center"/>
          </w:tcPr>
          <w:p w14:paraId="54052FBD" w14:textId="4CEFBB9C" w:rsidR="00A0552C" w:rsidRPr="00C87369" w:rsidRDefault="00C87369" w:rsidP="00CA35E3">
            <w:pPr>
              <w:spacing w:before="225" w:after="225"/>
              <w:jc w:val="center"/>
              <w:rPr>
                <w:rFonts w:ascii="Arial" w:hAnsi="Arial" w:cs="Arial"/>
                <w:b/>
                <w:bCs/>
                <w:sz w:val="18"/>
                <w:szCs w:val="18"/>
              </w:rPr>
            </w:pPr>
            <w:r w:rsidRPr="00C87369">
              <w:rPr>
                <w:rFonts w:ascii="Arial" w:hAnsi="Arial" w:cs="Arial"/>
                <w:color w:val="000000"/>
                <w:position w:val="-2"/>
                <w:sz w:val="18"/>
                <w:szCs w:val="18"/>
              </w:rPr>
              <w:t xml:space="preserve">Sklop 1: </w:t>
            </w:r>
            <w:r w:rsidR="003A7B4E" w:rsidRPr="003A7B4E">
              <w:rPr>
                <w:rFonts w:ascii="Arial" w:hAnsi="Arial" w:cs="Arial"/>
                <w:color w:val="000000"/>
                <w:position w:val="-2"/>
                <w:sz w:val="18"/>
                <w:szCs w:val="18"/>
              </w:rPr>
              <w:t>Najem dvanajstih (12) telemetrijskih oddajnikov in dveh (2) LCD monitorjev za potrebe interne klinike (KO Kardio)</w:t>
            </w:r>
          </w:p>
        </w:tc>
        <w:tc>
          <w:tcPr>
            <w:tcW w:w="957" w:type="dxa"/>
            <w:vAlign w:val="center"/>
          </w:tcPr>
          <w:p w14:paraId="5EA812E7" w14:textId="085F31D5"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70EA0055" w14:textId="4F71C993"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5C1BA39B" w14:textId="77777777" w:rsidR="00A0552C" w:rsidRPr="00C87369" w:rsidRDefault="00A0552C" w:rsidP="00CA35E3">
            <w:pPr>
              <w:spacing w:before="225" w:after="225"/>
              <w:jc w:val="center"/>
              <w:rPr>
                <w:rFonts w:ascii="Arial" w:hAnsi="Arial" w:cs="Arial"/>
                <w:sz w:val="18"/>
                <w:szCs w:val="18"/>
              </w:rPr>
            </w:pPr>
          </w:p>
        </w:tc>
        <w:tc>
          <w:tcPr>
            <w:tcW w:w="1970" w:type="dxa"/>
            <w:vAlign w:val="center"/>
          </w:tcPr>
          <w:p w14:paraId="660547BD" w14:textId="679F2054" w:rsidR="00A0552C" w:rsidRPr="00C87369" w:rsidRDefault="00A0552C" w:rsidP="00CA35E3">
            <w:pPr>
              <w:spacing w:before="225" w:after="225"/>
              <w:jc w:val="center"/>
              <w:rPr>
                <w:rFonts w:ascii="Arial" w:hAnsi="Arial" w:cs="Arial"/>
                <w:sz w:val="18"/>
                <w:szCs w:val="18"/>
              </w:rPr>
            </w:pPr>
          </w:p>
        </w:tc>
      </w:tr>
      <w:tr w:rsidR="00C87369" w:rsidRPr="00C87369" w14:paraId="7AF3BD74" w14:textId="77777777" w:rsidTr="00500820">
        <w:tc>
          <w:tcPr>
            <w:tcW w:w="3114" w:type="dxa"/>
            <w:shd w:val="clear" w:color="auto" w:fill="D9D9D9" w:themeFill="background1" w:themeFillShade="D9"/>
            <w:vAlign w:val="center"/>
          </w:tcPr>
          <w:p w14:paraId="6FBCBD1F" w14:textId="05CAF8BC"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2: </w:t>
            </w:r>
            <w:r w:rsidR="0018181B" w:rsidRPr="0018181B">
              <w:rPr>
                <w:rFonts w:ascii="Arial" w:hAnsi="Arial" w:cs="Arial"/>
                <w:color w:val="000000"/>
                <w:position w:val="-2"/>
                <w:sz w:val="18"/>
                <w:szCs w:val="18"/>
              </w:rPr>
              <w:t>Najem treh (3) monitorjev za potrebe interne klinike (KO Kardio)</w:t>
            </w:r>
          </w:p>
        </w:tc>
        <w:tc>
          <w:tcPr>
            <w:tcW w:w="957" w:type="dxa"/>
            <w:vAlign w:val="center"/>
          </w:tcPr>
          <w:p w14:paraId="36B03E05" w14:textId="10FEEAC8"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22480954" w14:textId="524109D2"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409AA83E"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8352C5E" w14:textId="77777777" w:rsidR="00C87369" w:rsidRPr="00C87369" w:rsidRDefault="00C87369" w:rsidP="00C87369">
            <w:pPr>
              <w:spacing w:before="225" w:after="225"/>
              <w:jc w:val="center"/>
              <w:rPr>
                <w:rFonts w:ascii="Arial" w:hAnsi="Arial" w:cs="Arial"/>
                <w:sz w:val="18"/>
                <w:szCs w:val="18"/>
              </w:rPr>
            </w:pPr>
          </w:p>
        </w:tc>
      </w:tr>
      <w:tr w:rsidR="00C87369" w:rsidRPr="00C87369" w14:paraId="3F529DCC" w14:textId="77777777" w:rsidTr="00500820">
        <w:tc>
          <w:tcPr>
            <w:tcW w:w="3114" w:type="dxa"/>
            <w:shd w:val="clear" w:color="auto" w:fill="D9D9D9" w:themeFill="background1" w:themeFillShade="D9"/>
            <w:vAlign w:val="center"/>
          </w:tcPr>
          <w:p w14:paraId="71B02661" w14:textId="6B6E7FF7"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sidR="008054EE" w:rsidRPr="008054EE">
              <w:rPr>
                <w:rFonts w:ascii="Arial" w:hAnsi="Arial" w:cs="Arial"/>
                <w:color w:val="000000"/>
                <w:position w:val="-2"/>
                <w:sz w:val="18"/>
                <w:szCs w:val="18"/>
              </w:rPr>
              <w:t>Najem enaintridesetih (31) monitorjev za potrebe kirurške klinike (urologija)</w:t>
            </w:r>
          </w:p>
        </w:tc>
        <w:tc>
          <w:tcPr>
            <w:tcW w:w="957" w:type="dxa"/>
            <w:vAlign w:val="center"/>
          </w:tcPr>
          <w:p w14:paraId="0DBD58CB" w14:textId="6CD1CC9E"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34041979" w14:textId="0E2C8471"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C51F380"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EF7465A" w14:textId="77777777" w:rsidR="00C87369" w:rsidRPr="00C87369" w:rsidRDefault="00C87369" w:rsidP="00C87369">
            <w:pPr>
              <w:spacing w:before="225" w:after="225"/>
              <w:jc w:val="center"/>
              <w:rPr>
                <w:rFonts w:ascii="Arial" w:hAnsi="Arial" w:cs="Arial"/>
                <w:sz w:val="18"/>
                <w:szCs w:val="18"/>
              </w:rPr>
            </w:pPr>
          </w:p>
        </w:tc>
      </w:tr>
    </w:tbl>
    <w:p w14:paraId="4DEB2A4F" w14:textId="77777777" w:rsidR="00380D35" w:rsidRPr="00704C0F" w:rsidRDefault="00380D35" w:rsidP="003D1DF7">
      <w:pPr>
        <w:spacing w:after="0" w:line="240" w:lineRule="auto"/>
        <w:rPr>
          <w:rFonts w:ascii="Arial" w:hAnsi="Arial" w:cs="Arial"/>
          <w:color w:val="000000"/>
          <w:sz w:val="18"/>
          <w:szCs w:val="18"/>
          <w:highlight w:val="yellow"/>
        </w:rPr>
      </w:pPr>
    </w:p>
    <w:p w14:paraId="4D68F488" w14:textId="509375BA" w:rsidR="00A0552C" w:rsidRPr="00C87369" w:rsidRDefault="00A0552C" w:rsidP="00A0552C">
      <w:pPr>
        <w:rPr>
          <w:rFonts w:ascii="Arial" w:hAnsi="Arial" w:cs="Arial"/>
          <w:color w:val="000000"/>
          <w:sz w:val="18"/>
          <w:szCs w:val="18"/>
        </w:rPr>
      </w:pPr>
      <w:r w:rsidRPr="00C87369">
        <w:rPr>
          <w:rFonts w:ascii="Arial" w:hAnsi="Arial" w:cs="Arial"/>
          <w:color w:val="000000"/>
          <w:sz w:val="18"/>
          <w:szCs w:val="18"/>
        </w:rPr>
        <w:t>Skupna ponudbena cena za celoten obseg predmeta javnega naročila</w:t>
      </w:r>
      <w:r w:rsidR="007C75B4">
        <w:rPr>
          <w:rFonts w:ascii="Arial" w:hAnsi="Arial" w:cs="Arial"/>
          <w:color w:val="000000"/>
          <w:sz w:val="18"/>
          <w:szCs w:val="18"/>
        </w:rPr>
        <w:t xml:space="preserve"> v okviru posameznega sklopa</w:t>
      </w:r>
      <w:r w:rsidR="00C87369" w:rsidRPr="00C87369">
        <w:rPr>
          <w:rFonts w:ascii="Arial" w:hAnsi="Arial" w:cs="Arial"/>
          <w:color w:val="000000"/>
          <w:sz w:val="18"/>
          <w:szCs w:val="18"/>
        </w:rPr>
        <w:t>:</w:t>
      </w:r>
    </w:p>
    <w:p w14:paraId="434FE4F4" w14:textId="07EB021A" w:rsidR="00C87369" w:rsidRPr="00C87369" w:rsidRDefault="007C75B4" w:rsidP="00C87369">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B: </w:t>
      </w:r>
      <w:r w:rsidR="00C87369" w:rsidRPr="00C87369">
        <w:rPr>
          <w:rFonts w:ascii="Arial" w:hAnsi="Arial" w:cs="Arial"/>
          <w:i/>
          <w:iCs/>
          <w:color w:val="000000"/>
          <w:sz w:val="18"/>
          <w:szCs w:val="18"/>
          <w:u w:val="single"/>
        </w:rPr>
        <w:t>Za sklope 1</w:t>
      </w:r>
      <w:r w:rsidR="0018181B">
        <w:rPr>
          <w:rFonts w:ascii="Arial" w:hAnsi="Arial" w:cs="Arial"/>
          <w:i/>
          <w:iCs/>
          <w:color w:val="000000"/>
          <w:sz w:val="18"/>
          <w:szCs w:val="18"/>
          <w:u w:val="single"/>
        </w:rPr>
        <w:t>, 2 in 3</w:t>
      </w:r>
      <w:r w:rsidR="00C87369" w:rsidRPr="00C87369">
        <w:rPr>
          <w:rFonts w:ascii="Arial" w:hAnsi="Arial" w:cs="Arial"/>
          <w:i/>
          <w:iCs/>
          <w:color w:val="000000"/>
          <w:sz w:val="18"/>
          <w:szCs w:val="18"/>
          <w:u w:val="single"/>
        </w:rPr>
        <w:t>:</w:t>
      </w:r>
    </w:p>
    <w:tbl>
      <w:tblPr>
        <w:tblStyle w:val="TableGrid"/>
        <w:tblW w:w="9067" w:type="dxa"/>
        <w:tblLook w:val="04A0" w:firstRow="1" w:lastRow="0" w:firstColumn="1" w:lastColumn="0" w:noHBand="0" w:noVBand="1"/>
      </w:tblPr>
      <w:tblGrid>
        <w:gridCol w:w="2689"/>
        <w:gridCol w:w="2551"/>
        <w:gridCol w:w="1418"/>
        <w:gridCol w:w="2409"/>
      </w:tblGrid>
      <w:tr w:rsidR="00A0552C" w:rsidRPr="00C87369" w14:paraId="0D332307" w14:textId="77777777" w:rsidTr="00A0552C">
        <w:trPr>
          <w:trHeight w:val="622"/>
        </w:trPr>
        <w:tc>
          <w:tcPr>
            <w:tcW w:w="2689" w:type="dxa"/>
            <w:shd w:val="clear" w:color="auto" w:fill="D9D9D9" w:themeFill="background1" w:themeFillShade="D9"/>
            <w:vAlign w:val="center"/>
          </w:tcPr>
          <w:p w14:paraId="187C07D7" w14:textId="6129DA23"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Sklop</w:t>
            </w:r>
          </w:p>
        </w:tc>
        <w:tc>
          <w:tcPr>
            <w:tcW w:w="2551" w:type="dxa"/>
            <w:shd w:val="clear" w:color="auto" w:fill="DBE5F1" w:themeFill="accent1" w:themeFillTint="33"/>
            <w:vAlign w:val="center"/>
          </w:tcPr>
          <w:p w14:paraId="694591EE" w14:textId="4636428C"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brez DDV</w:t>
            </w:r>
          </w:p>
        </w:tc>
        <w:tc>
          <w:tcPr>
            <w:tcW w:w="1418" w:type="dxa"/>
            <w:shd w:val="clear" w:color="auto" w:fill="DBE5F1" w:themeFill="accent1" w:themeFillTint="33"/>
            <w:vAlign w:val="center"/>
          </w:tcPr>
          <w:p w14:paraId="2CFC3499" w14:textId="00C79EB9"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DDV</w:t>
            </w:r>
          </w:p>
        </w:tc>
        <w:tc>
          <w:tcPr>
            <w:tcW w:w="2409" w:type="dxa"/>
            <w:shd w:val="clear" w:color="auto" w:fill="DBE5F1" w:themeFill="accent1" w:themeFillTint="33"/>
            <w:vAlign w:val="center"/>
          </w:tcPr>
          <w:p w14:paraId="627AA2F4" w14:textId="3334FE84"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z DDV</w:t>
            </w:r>
          </w:p>
        </w:tc>
      </w:tr>
      <w:tr w:rsidR="0018181B" w:rsidRPr="00C87369" w14:paraId="495E4431" w14:textId="77777777" w:rsidTr="00A0552C">
        <w:tc>
          <w:tcPr>
            <w:tcW w:w="2689" w:type="dxa"/>
            <w:shd w:val="clear" w:color="auto" w:fill="D9D9D9" w:themeFill="background1" w:themeFillShade="D9"/>
            <w:vAlign w:val="center"/>
          </w:tcPr>
          <w:p w14:paraId="7DD38DCB" w14:textId="23FD30DB" w:rsidR="0018181B" w:rsidRPr="00C87369" w:rsidRDefault="0018181B" w:rsidP="0018181B">
            <w:pPr>
              <w:spacing w:before="225" w:after="225"/>
              <w:jc w:val="center"/>
              <w:rPr>
                <w:rFonts w:ascii="Arial" w:hAnsi="Arial" w:cs="Arial"/>
                <w:b/>
                <w:bCs/>
                <w:sz w:val="18"/>
                <w:szCs w:val="18"/>
              </w:rPr>
            </w:pPr>
            <w:r w:rsidRPr="00C87369">
              <w:rPr>
                <w:rFonts w:ascii="Arial" w:hAnsi="Arial" w:cs="Arial"/>
                <w:color w:val="000000"/>
                <w:position w:val="-2"/>
                <w:sz w:val="18"/>
                <w:szCs w:val="18"/>
              </w:rPr>
              <w:t xml:space="preserve">Sklop 1: </w:t>
            </w:r>
            <w:r w:rsidR="003A7B4E" w:rsidRPr="003A7B4E">
              <w:rPr>
                <w:rFonts w:ascii="Arial" w:hAnsi="Arial" w:cs="Arial"/>
                <w:color w:val="000000"/>
                <w:position w:val="-2"/>
                <w:sz w:val="18"/>
                <w:szCs w:val="18"/>
              </w:rPr>
              <w:t>Najem dvanajstih (12) telemetrijskih oddajnikov in dveh (2) LCD monitorjev za potrebe interne klinike (KO Kardio)</w:t>
            </w:r>
          </w:p>
        </w:tc>
        <w:tc>
          <w:tcPr>
            <w:tcW w:w="2551" w:type="dxa"/>
            <w:vAlign w:val="center"/>
          </w:tcPr>
          <w:p w14:paraId="37F3A52D" w14:textId="64D56F6C" w:rsidR="0018181B" w:rsidRPr="00C87369" w:rsidRDefault="0018181B" w:rsidP="0018181B">
            <w:pPr>
              <w:spacing w:before="225" w:after="225"/>
              <w:jc w:val="center"/>
              <w:rPr>
                <w:rFonts w:ascii="Arial" w:hAnsi="Arial" w:cs="Arial"/>
                <w:sz w:val="18"/>
                <w:szCs w:val="18"/>
              </w:rPr>
            </w:pPr>
          </w:p>
        </w:tc>
        <w:tc>
          <w:tcPr>
            <w:tcW w:w="1418" w:type="dxa"/>
            <w:vAlign w:val="center"/>
          </w:tcPr>
          <w:p w14:paraId="19146F90" w14:textId="77A089DA" w:rsidR="0018181B" w:rsidRPr="00C87369" w:rsidRDefault="0018181B" w:rsidP="0018181B">
            <w:pPr>
              <w:spacing w:before="225" w:after="225"/>
              <w:jc w:val="center"/>
              <w:rPr>
                <w:rFonts w:ascii="Arial" w:hAnsi="Arial" w:cs="Arial"/>
                <w:sz w:val="18"/>
                <w:szCs w:val="18"/>
              </w:rPr>
            </w:pPr>
          </w:p>
        </w:tc>
        <w:tc>
          <w:tcPr>
            <w:tcW w:w="2409" w:type="dxa"/>
            <w:vAlign w:val="center"/>
          </w:tcPr>
          <w:p w14:paraId="4008B457" w14:textId="77777777" w:rsidR="0018181B" w:rsidRPr="00C87369" w:rsidRDefault="0018181B" w:rsidP="0018181B">
            <w:pPr>
              <w:spacing w:before="225" w:after="225"/>
              <w:jc w:val="center"/>
              <w:rPr>
                <w:rFonts w:ascii="Arial" w:hAnsi="Arial" w:cs="Arial"/>
                <w:sz w:val="18"/>
                <w:szCs w:val="18"/>
              </w:rPr>
            </w:pPr>
          </w:p>
        </w:tc>
      </w:tr>
      <w:tr w:rsidR="0018181B" w:rsidRPr="00C87369" w14:paraId="3006A686" w14:textId="77777777" w:rsidTr="00A0552C">
        <w:tc>
          <w:tcPr>
            <w:tcW w:w="2689" w:type="dxa"/>
            <w:shd w:val="clear" w:color="auto" w:fill="D9D9D9" w:themeFill="background1" w:themeFillShade="D9"/>
            <w:vAlign w:val="center"/>
          </w:tcPr>
          <w:p w14:paraId="406AE6B0" w14:textId="32DA86A7" w:rsidR="0018181B" w:rsidRPr="00C87369" w:rsidRDefault="0018181B" w:rsidP="0018181B">
            <w:pPr>
              <w:spacing w:before="225" w:after="225"/>
              <w:jc w:val="center"/>
              <w:rPr>
                <w:rFonts w:ascii="Arial" w:hAnsi="Arial" w:cs="Arial"/>
                <w:b/>
                <w:bCs/>
                <w:sz w:val="18"/>
                <w:szCs w:val="18"/>
              </w:rPr>
            </w:pPr>
            <w:r w:rsidRPr="00C87369">
              <w:rPr>
                <w:rFonts w:ascii="Arial" w:hAnsi="Arial" w:cs="Arial"/>
                <w:color w:val="000000"/>
                <w:position w:val="-2"/>
                <w:sz w:val="18"/>
                <w:szCs w:val="18"/>
              </w:rPr>
              <w:t xml:space="preserve">Sklop 2: </w:t>
            </w:r>
            <w:r w:rsidRPr="0018181B">
              <w:rPr>
                <w:rFonts w:ascii="Arial" w:hAnsi="Arial" w:cs="Arial"/>
                <w:color w:val="000000"/>
                <w:position w:val="-2"/>
                <w:sz w:val="18"/>
                <w:szCs w:val="18"/>
              </w:rPr>
              <w:t>Najem treh (3) monitorjev za potrebe interne klinike (KO Kardio)</w:t>
            </w:r>
          </w:p>
        </w:tc>
        <w:tc>
          <w:tcPr>
            <w:tcW w:w="2551" w:type="dxa"/>
            <w:vAlign w:val="center"/>
          </w:tcPr>
          <w:p w14:paraId="6020D470" w14:textId="55EBBA61" w:rsidR="0018181B" w:rsidRPr="00C87369" w:rsidRDefault="0018181B" w:rsidP="0018181B">
            <w:pPr>
              <w:spacing w:before="225" w:after="225"/>
              <w:jc w:val="center"/>
              <w:rPr>
                <w:rFonts w:ascii="Arial" w:hAnsi="Arial" w:cs="Arial"/>
                <w:sz w:val="18"/>
                <w:szCs w:val="18"/>
              </w:rPr>
            </w:pPr>
          </w:p>
        </w:tc>
        <w:tc>
          <w:tcPr>
            <w:tcW w:w="1418" w:type="dxa"/>
            <w:vAlign w:val="center"/>
          </w:tcPr>
          <w:p w14:paraId="6682B91B" w14:textId="6B206C68" w:rsidR="0018181B" w:rsidRPr="00C87369" w:rsidRDefault="0018181B" w:rsidP="0018181B">
            <w:pPr>
              <w:spacing w:before="225" w:after="225"/>
              <w:jc w:val="center"/>
              <w:rPr>
                <w:rFonts w:ascii="Arial" w:hAnsi="Arial" w:cs="Arial"/>
                <w:sz w:val="18"/>
                <w:szCs w:val="18"/>
              </w:rPr>
            </w:pPr>
          </w:p>
        </w:tc>
        <w:tc>
          <w:tcPr>
            <w:tcW w:w="2409" w:type="dxa"/>
            <w:vAlign w:val="center"/>
          </w:tcPr>
          <w:p w14:paraId="40043AA4" w14:textId="77777777" w:rsidR="0018181B" w:rsidRPr="00C87369" w:rsidRDefault="0018181B" w:rsidP="0018181B">
            <w:pPr>
              <w:spacing w:before="225" w:after="225"/>
              <w:jc w:val="center"/>
              <w:rPr>
                <w:rFonts w:ascii="Arial" w:hAnsi="Arial" w:cs="Arial"/>
                <w:sz w:val="18"/>
                <w:szCs w:val="18"/>
              </w:rPr>
            </w:pPr>
          </w:p>
        </w:tc>
      </w:tr>
      <w:tr w:rsidR="0018181B" w:rsidRPr="00C87369" w14:paraId="5B089916" w14:textId="77777777" w:rsidTr="00A0552C">
        <w:tc>
          <w:tcPr>
            <w:tcW w:w="2689" w:type="dxa"/>
            <w:shd w:val="clear" w:color="auto" w:fill="D9D9D9" w:themeFill="background1" w:themeFillShade="D9"/>
            <w:vAlign w:val="center"/>
          </w:tcPr>
          <w:p w14:paraId="4CC87441" w14:textId="5B664B99" w:rsidR="0018181B" w:rsidRPr="00C87369" w:rsidRDefault="0018181B" w:rsidP="0018181B">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sidR="008054EE" w:rsidRPr="008054EE">
              <w:rPr>
                <w:rFonts w:ascii="Arial" w:hAnsi="Arial" w:cs="Arial"/>
                <w:color w:val="000000"/>
                <w:position w:val="-2"/>
                <w:sz w:val="18"/>
                <w:szCs w:val="18"/>
              </w:rPr>
              <w:t>Najem enaintridesetih (31) monitorjev za potrebe kirurške klinike (urologija)</w:t>
            </w:r>
          </w:p>
        </w:tc>
        <w:tc>
          <w:tcPr>
            <w:tcW w:w="2551" w:type="dxa"/>
            <w:vAlign w:val="center"/>
          </w:tcPr>
          <w:p w14:paraId="4120B130" w14:textId="77777777" w:rsidR="0018181B" w:rsidRPr="00C87369" w:rsidRDefault="0018181B" w:rsidP="0018181B">
            <w:pPr>
              <w:spacing w:before="225" w:after="225"/>
              <w:jc w:val="center"/>
              <w:rPr>
                <w:rFonts w:ascii="Arial" w:hAnsi="Arial" w:cs="Arial"/>
                <w:sz w:val="18"/>
                <w:szCs w:val="18"/>
              </w:rPr>
            </w:pPr>
          </w:p>
        </w:tc>
        <w:tc>
          <w:tcPr>
            <w:tcW w:w="1418" w:type="dxa"/>
            <w:vAlign w:val="center"/>
          </w:tcPr>
          <w:p w14:paraId="1E3A5488" w14:textId="77777777" w:rsidR="0018181B" w:rsidRPr="00C87369" w:rsidRDefault="0018181B" w:rsidP="0018181B">
            <w:pPr>
              <w:spacing w:before="225" w:after="225"/>
              <w:jc w:val="center"/>
              <w:rPr>
                <w:rFonts w:ascii="Arial" w:hAnsi="Arial" w:cs="Arial"/>
                <w:sz w:val="18"/>
                <w:szCs w:val="18"/>
              </w:rPr>
            </w:pPr>
          </w:p>
        </w:tc>
        <w:tc>
          <w:tcPr>
            <w:tcW w:w="2409" w:type="dxa"/>
            <w:vAlign w:val="center"/>
          </w:tcPr>
          <w:p w14:paraId="3EC9B3EE" w14:textId="77777777" w:rsidR="0018181B" w:rsidRPr="00C87369" w:rsidRDefault="0018181B" w:rsidP="0018181B">
            <w:pPr>
              <w:spacing w:before="225" w:after="225"/>
              <w:jc w:val="center"/>
              <w:rPr>
                <w:rFonts w:ascii="Arial" w:hAnsi="Arial" w:cs="Arial"/>
                <w:sz w:val="18"/>
                <w:szCs w:val="18"/>
              </w:rPr>
            </w:pPr>
          </w:p>
        </w:tc>
      </w:tr>
    </w:tbl>
    <w:p w14:paraId="22FCDE4F" w14:textId="77777777" w:rsidR="005A47A0" w:rsidRDefault="005A47A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1DA8B60A" w14:textId="6E3C8666"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5A47A0">
        <w:rPr>
          <w:rFonts w:ascii="Arial" w:hAnsi="Arial" w:cs="Arial"/>
          <w:bCs/>
          <w:color w:val="000000" w:themeColor="text1"/>
          <w:sz w:val="18"/>
          <w:szCs w:val="18"/>
        </w:rPr>
        <w:t xml:space="preserve">V ponudbeno ceno so zajeti vsi popusti in stroški. V ponudbeno ceno je zajet tudi transport opreme DDP (Incoterms 2020) na lokacijo naročnika razloženo, namestitev opreme na lokaciji naročnika,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w:t>
      </w:r>
    </w:p>
    <w:p w14:paraId="6C5C6EB4" w14:textId="77777777"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310FDDC3" w14:textId="77777777" w:rsidR="00500820" w:rsidRPr="00500820" w:rsidRDefault="00500820" w:rsidP="00500820">
      <w:pPr>
        <w:pStyle w:val="Standard"/>
        <w:widowControl w:val="0"/>
        <w:shd w:val="clear" w:color="auto" w:fill="FFFFFF"/>
        <w:tabs>
          <w:tab w:val="left" w:leader="underscore" w:pos="5280"/>
          <w:tab w:val="left" w:leader="underscore" w:pos="5962"/>
        </w:tabs>
        <w:rPr>
          <w:rFonts w:ascii="Arial" w:hAnsi="Arial" w:cs="Arial"/>
          <w:sz w:val="18"/>
          <w:szCs w:val="18"/>
        </w:rPr>
      </w:pPr>
      <w:r w:rsidRPr="005A47A0">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Pogodbo.</w:t>
      </w:r>
    </w:p>
    <w:p w14:paraId="63554E6C" w14:textId="77777777" w:rsidR="0018181B" w:rsidRDefault="0018181B" w:rsidP="007B296C">
      <w:pPr>
        <w:spacing w:before="225" w:after="225" w:line="240" w:lineRule="auto"/>
        <w:rPr>
          <w:rFonts w:ascii="Arial" w:hAnsi="Arial" w:cs="Arial"/>
          <w:i/>
          <w:iCs/>
          <w:color w:val="000000"/>
          <w:sz w:val="18"/>
          <w:szCs w:val="18"/>
          <w:u w:val="single"/>
        </w:rPr>
      </w:pPr>
    </w:p>
    <w:p w14:paraId="7292BEC1" w14:textId="77777777" w:rsidR="0018181B" w:rsidRDefault="0018181B" w:rsidP="007B296C">
      <w:pPr>
        <w:spacing w:before="225" w:after="225" w:line="240" w:lineRule="auto"/>
        <w:rPr>
          <w:rFonts w:ascii="Arial" w:hAnsi="Arial" w:cs="Arial"/>
          <w:i/>
          <w:iCs/>
          <w:color w:val="000000"/>
          <w:sz w:val="18"/>
          <w:szCs w:val="18"/>
          <w:u w:val="single"/>
        </w:rPr>
      </w:pPr>
    </w:p>
    <w:p w14:paraId="0DD0B9BE" w14:textId="67BDCA51" w:rsidR="007B296C" w:rsidRPr="007B296C" w:rsidRDefault="00667C3B" w:rsidP="007B296C">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C</w:t>
      </w:r>
      <w:r w:rsidR="007B296C">
        <w:rPr>
          <w:rFonts w:ascii="Arial" w:hAnsi="Arial" w:cs="Arial"/>
          <w:i/>
          <w:iCs/>
          <w:color w:val="000000"/>
          <w:sz w:val="18"/>
          <w:szCs w:val="18"/>
          <w:u w:val="single"/>
        </w:rPr>
        <w:t xml:space="preserve">: Za sklop </w:t>
      </w:r>
      <w:r w:rsidR="0018181B">
        <w:rPr>
          <w:rFonts w:ascii="Arial" w:hAnsi="Arial" w:cs="Arial"/>
          <w:i/>
          <w:iCs/>
          <w:color w:val="000000"/>
          <w:sz w:val="18"/>
          <w:szCs w:val="18"/>
          <w:u w:val="single"/>
        </w:rPr>
        <w:t>4</w:t>
      </w:r>
      <w:r w:rsidR="007B296C">
        <w:rPr>
          <w:rFonts w:ascii="Arial" w:hAnsi="Arial" w:cs="Arial"/>
          <w:i/>
          <w:iCs/>
          <w:color w:val="000000"/>
          <w:sz w:val="18"/>
          <w:szCs w:val="18"/>
          <w:u w:val="single"/>
        </w:rPr>
        <w:t xml:space="preserve">: </w:t>
      </w:r>
      <w:r w:rsidR="0018181B" w:rsidRPr="00414D7F">
        <w:rPr>
          <w:rFonts w:ascii="Arial" w:hAnsi="Arial" w:cs="Arial"/>
          <w:i/>
          <w:iCs/>
          <w:color w:val="000000"/>
          <w:sz w:val="18"/>
          <w:szCs w:val="18"/>
          <w:u w:val="single"/>
        </w:rPr>
        <w:t xml:space="preserve">Nakup </w:t>
      </w:r>
      <w:r w:rsidR="00414D7F" w:rsidRPr="00414D7F">
        <w:rPr>
          <w:rFonts w:ascii="Arial" w:hAnsi="Arial" w:cs="Arial"/>
          <w:snapToGrid w:val="0"/>
          <w:color w:val="000000"/>
          <w:sz w:val="18"/>
          <w:szCs w:val="18"/>
          <w:u w:val="single"/>
        </w:rPr>
        <w:t>šestih (6)</w:t>
      </w:r>
      <w:r w:rsidR="0018181B" w:rsidRPr="00414D7F">
        <w:rPr>
          <w:rFonts w:ascii="Arial" w:hAnsi="Arial" w:cs="Arial"/>
          <w:i/>
          <w:iCs/>
          <w:color w:val="000000"/>
          <w:sz w:val="18"/>
          <w:szCs w:val="18"/>
          <w:u w:val="single"/>
        </w:rPr>
        <w:t xml:space="preserve"> monitorjev</w:t>
      </w:r>
      <w:r w:rsidR="0018181B" w:rsidRPr="0018181B">
        <w:rPr>
          <w:rFonts w:ascii="Arial" w:hAnsi="Arial" w:cs="Arial"/>
          <w:i/>
          <w:iCs/>
          <w:color w:val="000000"/>
          <w:sz w:val="18"/>
          <w:szCs w:val="18"/>
          <w:u w:val="single"/>
        </w:rPr>
        <w:t xml:space="preserve"> za potrebe nevrološke klinike</w:t>
      </w:r>
      <w:r w:rsidR="007B296C" w:rsidRPr="007B296C">
        <w:rPr>
          <w:rFonts w:ascii="Arial" w:hAnsi="Arial" w:cs="Arial"/>
          <w:i/>
          <w:iCs/>
          <w:sz w:val="18"/>
          <w:szCs w:val="18"/>
          <w:u w:val="single"/>
        </w:rPr>
        <w:t>:</w:t>
      </w:r>
    </w:p>
    <w:tbl>
      <w:tblPr>
        <w:tblStyle w:val="TableGrid"/>
        <w:tblW w:w="8926" w:type="dxa"/>
        <w:tblLook w:val="04A0" w:firstRow="1" w:lastRow="0" w:firstColumn="1" w:lastColumn="0" w:noHBand="0" w:noVBand="1"/>
      </w:tblPr>
      <w:tblGrid>
        <w:gridCol w:w="3397"/>
        <w:gridCol w:w="2127"/>
        <w:gridCol w:w="1701"/>
        <w:gridCol w:w="1701"/>
      </w:tblGrid>
      <w:tr w:rsidR="007B296C" w14:paraId="5025272C" w14:textId="77777777" w:rsidTr="00B15ADB">
        <w:trPr>
          <w:trHeight w:val="664"/>
        </w:trPr>
        <w:tc>
          <w:tcPr>
            <w:tcW w:w="3397" w:type="dxa"/>
            <w:vMerge w:val="restart"/>
            <w:shd w:val="clear" w:color="auto" w:fill="D9D9D9" w:themeFill="background1" w:themeFillShade="D9"/>
            <w:vAlign w:val="center"/>
          </w:tcPr>
          <w:p w14:paraId="1B726253" w14:textId="77777777" w:rsidR="007B296C" w:rsidRPr="001C0433" w:rsidRDefault="007B296C" w:rsidP="00B15ADB">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0E32DBC1" w14:textId="77777777" w:rsidR="007B296C" w:rsidRPr="001C0433" w:rsidRDefault="007B296C" w:rsidP="00B15ADB">
            <w:pPr>
              <w:spacing w:before="225" w:after="225"/>
              <w:jc w:val="center"/>
              <w:rPr>
                <w:rFonts w:ascii="Arial" w:hAnsi="Arial" w:cs="Arial"/>
                <w:b/>
                <w:bCs/>
                <w:sz w:val="18"/>
                <w:szCs w:val="18"/>
              </w:rPr>
            </w:pPr>
            <w:r w:rsidRPr="00865B2D">
              <w:rPr>
                <w:rFonts w:ascii="Arial" w:hAnsi="Arial" w:cs="Arial"/>
                <w:b/>
                <w:bCs/>
                <w:sz w:val="18"/>
                <w:szCs w:val="18"/>
              </w:rPr>
              <w:t>Nakup analiznega sistema za določanje genetskih različic</w:t>
            </w:r>
          </w:p>
        </w:tc>
      </w:tr>
      <w:tr w:rsidR="007B296C" w14:paraId="60151B0F" w14:textId="77777777" w:rsidTr="00B15ADB">
        <w:tc>
          <w:tcPr>
            <w:tcW w:w="3397" w:type="dxa"/>
            <w:vMerge/>
            <w:shd w:val="clear" w:color="auto" w:fill="D9D9D9" w:themeFill="background1" w:themeFillShade="D9"/>
            <w:vAlign w:val="center"/>
          </w:tcPr>
          <w:p w14:paraId="3C5C9555" w14:textId="77777777" w:rsidR="007B296C" w:rsidRPr="001C0433" w:rsidRDefault="007B296C" w:rsidP="00B15ADB">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46D9A94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273F187A"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3A9ACF7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z DDV</w:t>
            </w:r>
          </w:p>
        </w:tc>
      </w:tr>
      <w:tr w:rsidR="0018181B" w14:paraId="78E95029" w14:textId="77777777" w:rsidTr="0018181B">
        <w:trPr>
          <w:trHeight w:val="253"/>
        </w:trPr>
        <w:tc>
          <w:tcPr>
            <w:tcW w:w="3397" w:type="dxa"/>
            <w:shd w:val="clear" w:color="auto" w:fill="D9D9D9" w:themeFill="background1" w:themeFillShade="D9"/>
            <w:vAlign w:val="center"/>
          </w:tcPr>
          <w:p w14:paraId="24BBF5B4" w14:textId="414E5641" w:rsidR="0018181B" w:rsidRPr="001C0433" w:rsidRDefault="0018181B" w:rsidP="0018181B">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2127" w:type="dxa"/>
            <w:vAlign w:val="center"/>
          </w:tcPr>
          <w:p w14:paraId="59CDB967" w14:textId="77777777" w:rsidR="0018181B" w:rsidRPr="001C0433" w:rsidRDefault="0018181B" w:rsidP="00B15ADB">
            <w:pPr>
              <w:spacing w:before="225" w:after="225"/>
              <w:jc w:val="center"/>
              <w:rPr>
                <w:rFonts w:ascii="Arial" w:hAnsi="Arial" w:cs="Arial"/>
                <w:sz w:val="18"/>
                <w:szCs w:val="18"/>
              </w:rPr>
            </w:pPr>
          </w:p>
        </w:tc>
        <w:tc>
          <w:tcPr>
            <w:tcW w:w="1701" w:type="dxa"/>
            <w:vAlign w:val="center"/>
          </w:tcPr>
          <w:p w14:paraId="444E9B67" w14:textId="77777777" w:rsidR="0018181B" w:rsidRPr="001C0433" w:rsidRDefault="0018181B" w:rsidP="00B15ADB">
            <w:pPr>
              <w:spacing w:before="225" w:after="225"/>
              <w:jc w:val="center"/>
              <w:rPr>
                <w:rFonts w:ascii="Arial" w:hAnsi="Arial" w:cs="Arial"/>
                <w:sz w:val="18"/>
                <w:szCs w:val="18"/>
              </w:rPr>
            </w:pPr>
          </w:p>
        </w:tc>
        <w:tc>
          <w:tcPr>
            <w:tcW w:w="1701" w:type="dxa"/>
            <w:vAlign w:val="center"/>
          </w:tcPr>
          <w:p w14:paraId="16ACA958" w14:textId="77777777" w:rsidR="0018181B" w:rsidRPr="001C0433" w:rsidRDefault="0018181B" w:rsidP="00B15ADB">
            <w:pPr>
              <w:spacing w:before="225" w:after="225"/>
              <w:jc w:val="center"/>
              <w:rPr>
                <w:rFonts w:ascii="Arial" w:hAnsi="Arial" w:cs="Arial"/>
                <w:sz w:val="18"/>
                <w:szCs w:val="18"/>
              </w:rPr>
            </w:pPr>
          </w:p>
        </w:tc>
      </w:tr>
      <w:tr w:rsidR="007B296C" w14:paraId="7274FA1B" w14:textId="77777777" w:rsidTr="00B15ADB">
        <w:tc>
          <w:tcPr>
            <w:tcW w:w="3397" w:type="dxa"/>
            <w:shd w:val="clear" w:color="auto" w:fill="D9D9D9" w:themeFill="background1" w:themeFillShade="D9"/>
            <w:vAlign w:val="center"/>
          </w:tcPr>
          <w:p w14:paraId="29B521C4"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2127" w:type="dxa"/>
            <w:vAlign w:val="center"/>
          </w:tcPr>
          <w:p w14:paraId="24DD333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5501DA9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32B62AA" w14:textId="77777777" w:rsidR="007B296C" w:rsidRPr="001C0433" w:rsidRDefault="007B296C" w:rsidP="00B15ADB">
            <w:pPr>
              <w:spacing w:before="225" w:after="225"/>
              <w:jc w:val="center"/>
              <w:rPr>
                <w:rFonts w:ascii="Arial" w:hAnsi="Arial" w:cs="Arial"/>
                <w:sz w:val="18"/>
                <w:szCs w:val="18"/>
              </w:rPr>
            </w:pPr>
          </w:p>
        </w:tc>
      </w:tr>
      <w:tr w:rsidR="007B296C" w14:paraId="47183D3A" w14:textId="77777777" w:rsidTr="00B15ADB">
        <w:tc>
          <w:tcPr>
            <w:tcW w:w="3397" w:type="dxa"/>
            <w:shd w:val="clear" w:color="auto" w:fill="D9D9D9" w:themeFill="background1" w:themeFillShade="D9"/>
            <w:vAlign w:val="center"/>
          </w:tcPr>
          <w:p w14:paraId="0CABE2A9"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2127" w:type="dxa"/>
            <w:vAlign w:val="center"/>
          </w:tcPr>
          <w:p w14:paraId="392322D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3FB9953"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3635C01F" w14:textId="77777777" w:rsidR="007B296C" w:rsidRPr="001C0433" w:rsidRDefault="007B296C" w:rsidP="00B15ADB">
            <w:pPr>
              <w:spacing w:before="225" w:after="225"/>
              <w:jc w:val="center"/>
              <w:rPr>
                <w:rFonts w:ascii="Arial" w:hAnsi="Arial" w:cs="Arial"/>
                <w:sz w:val="18"/>
                <w:szCs w:val="18"/>
              </w:rPr>
            </w:pPr>
          </w:p>
        </w:tc>
      </w:tr>
      <w:tr w:rsidR="007B296C" w14:paraId="68D4EF69" w14:textId="77777777" w:rsidTr="00B15ADB">
        <w:tc>
          <w:tcPr>
            <w:tcW w:w="3397" w:type="dxa"/>
            <w:shd w:val="clear" w:color="auto" w:fill="D9D9D9" w:themeFill="background1" w:themeFillShade="D9"/>
            <w:vAlign w:val="center"/>
          </w:tcPr>
          <w:p w14:paraId="07F1BD5B"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2127" w:type="dxa"/>
            <w:vAlign w:val="center"/>
          </w:tcPr>
          <w:p w14:paraId="5FF9F30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2ECF20B"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270E40B4" w14:textId="77777777" w:rsidR="007B296C" w:rsidRPr="001C0433" w:rsidRDefault="007B296C" w:rsidP="00B15ADB">
            <w:pPr>
              <w:spacing w:before="225" w:after="225"/>
              <w:jc w:val="center"/>
              <w:rPr>
                <w:rFonts w:ascii="Arial" w:hAnsi="Arial" w:cs="Arial"/>
                <w:sz w:val="18"/>
                <w:szCs w:val="18"/>
              </w:rPr>
            </w:pPr>
          </w:p>
        </w:tc>
      </w:tr>
      <w:tr w:rsidR="007B296C" w14:paraId="42E72959" w14:textId="77777777" w:rsidTr="00B15ADB">
        <w:tc>
          <w:tcPr>
            <w:tcW w:w="3397" w:type="dxa"/>
            <w:shd w:val="clear" w:color="auto" w:fill="D9D9D9" w:themeFill="background1" w:themeFillShade="D9"/>
            <w:vAlign w:val="center"/>
          </w:tcPr>
          <w:p w14:paraId="4BF18DEC"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2127" w:type="dxa"/>
            <w:vAlign w:val="center"/>
          </w:tcPr>
          <w:p w14:paraId="0CDE7D7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E7FF2D4"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D939C7D" w14:textId="77777777" w:rsidR="007B296C" w:rsidRPr="001C0433" w:rsidRDefault="007B296C" w:rsidP="00B15ADB">
            <w:pPr>
              <w:spacing w:before="225" w:after="225"/>
              <w:jc w:val="center"/>
              <w:rPr>
                <w:rFonts w:ascii="Arial" w:hAnsi="Arial" w:cs="Arial"/>
                <w:sz w:val="18"/>
                <w:szCs w:val="18"/>
              </w:rPr>
            </w:pPr>
          </w:p>
        </w:tc>
      </w:tr>
      <w:tr w:rsidR="007B296C" w14:paraId="0370FE1B" w14:textId="77777777" w:rsidTr="00B15ADB">
        <w:tc>
          <w:tcPr>
            <w:tcW w:w="3397" w:type="dxa"/>
            <w:shd w:val="clear" w:color="auto" w:fill="D9D9D9" w:themeFill="background1" w:themeFillShade="D9"/>
            <w:vAlign w:val="center"/>
          </w:tcPr>
          <w:p w14:paraId="392A0F2D"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1D951501"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7B53912A"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FF4F53D" w14:textId="77777777" w:rsidR="007B296C" w:rsidRPr="001C0433" w:rsidRDefault="007B296C" w:rsidP="00B15ADB">
            <w:pPr>
              <w:spacing w:before="225" w:after="225"/>
              <w:jc w:val="center"/>
              <w:rPr>
                <w:rFonts w:ascii="Arial" w:hAnsi="Arial" w:cs="Arial"/>
                <w:sz w:val="18"/>
                <w:szCs w:val="18"/>
              </w:rPr>
            </w:pPr>
          </w:p>
        </w:tc>
      </w:tr>
    </w:tbl>
    <w:p w14:paraId="20D0F63A" w14:textId="508092E6" w:rsidR="007B296C" w:rsidRDefault="007B296C" w:rsidP="007B296C">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w:t>
      </w:r>
      <w:r w:rsidR="0018181B">
        <w:rPr>
          <w:rFonts w:ascii="Arial" w:hAnsi="Arial" w:cs="Arial"/>
          <w:i/>
          <w:iCs/>
          <w:sz w:val="18"/>
          <w:szCs w:val="18"/>
        </w:rPr>
        <w:t xml:space="preserve"> za celotno količino (</w:t>
      </w:r>
      <w:r w:rsidR="00A37186">
        <w:rPr>
          <w:rFonts w:ascii="Arial" w:hAnsi="Arial" w:cs="Arial"/>
          <w:i/>
          <w:iCs/>
          <w:sz w:val="18"/>
          <w:szCs w:val="18"/>
        </w:rPr>
        <w:t>6</w:t>
      </w:r>
      <w:r w:rsidR="0018181B">
        <w:rPr>
          <w:rFonts w:ascii="Arial" w:hAnsi="Arial" w:cs="Arial"/>
          <w:i/>
          <w:iCs/>
          <w:sz w:val="18"/>
          <w:szCs w:val="18"/>
        </w:rPr>
        <w:t xml:space="preserve"> monitorjev)</w:t>
      </w:r>
      <w:r w:rsidRPr="00CA26F2">
        <w:rPr>
          <w:rFonts w:ascii="Arial" w:hAnsi="Arial" w:cs="Arial"/>
          <w:i/>
          <w:iCs/>
          <w:sz w:val="18"/>
          <w:szCs w:val="18"/>
        </w:rPr>
        <w:t xml:space="preserve">, ki je </w:t>
      </w:r>
      <w:r>
        <w:rPr>
          <w:rFonts w:ascii="Arial" w:hAnsi="Arial" w:cs="Arial"/>
          <w:i/>
          <w:iCs/>
          <w:sz w:val="18"/>
          <w:szCs w:val="18"/>
        </w:rPr>
        <w:t>zahtevana v okviru javnega naročila, brez upoštevanja stroškov garancije za odpravo napak ali preventivnega rednega vzdrževanja.</w:t>
      </w:r>
    </w:p>
    <w:p w14:paraId="0B82CD3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 (kurativnega vzdrževanja) za čas trajanja garancije za odpravo napak (24 mesecev). V kolikor je ponudnik strošek kurativnega vzdrževanja (odprave napak) upošteval že pri ponudbeni ceni opreme, v tem delu navede znesek 0 EUR.</w:t>
      </w:r>
    </w:p>
    <w:p w14:paraId="3406742B"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76A36544"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7570E52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148E15B0" w14:textId="77777777" w:rsidR="007C75B4" w:rsidRDefault="007C75B4">
      <w:pPr>
        <w:spacing w:before="225" w:after="225" w:line="240" w:lineRule="auto"/>
        <w:rPr>
          <w:rFonts w:ascii="Arial" w:hAnsi="Arial" w:cs="Arial"/>
          <w:b/>
          <w:bCs/>
          <w:color w:val="000000"/>
          <w:sz w:val="18"/>
          <w:szCs w:val="18"/>
        </w:rPr>
      </w:pPr>
    </w:p>
    <w:p w14:paraId="4CB36C9A" w14:textId="77777777" w:rsidR="0018181B" w:rsidRDefault="0018181B">
      <w:pPr>
        <w:spacing w:before="225" w:after="225" w:line="240" w:lineRule="auto"/>
        <w:rPr>
          <w:rFonts w:ascii="Arial" w:hAnsi="Arial" w:cs="Arial"/>
          <w:b/>
          <w:bCs/>
          <w:color w:val="000000"/>
          <w:sz w:val="18"/>
          <w:szCs w:val="18"/>
        </w:rPr>
      </w:pPr>
    </w:p>
    <w:p w14:paraId="275CA577" w14:textId="1C60E810"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343065A"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5F1DCC" w:rsidRPr="005F1DCC">
        <w:rPr>
          <w:rFonts w:ascii="Arial" w:hAnsi="Arial" w:cs="Arial"/>
          <w:b/>
          <w:bCs/>
          <w:color w:val="000000"/>
          <w:sz w:val="18"/>
          <w:szCs w:val="18"/>
        </w:rPr>
        <w:t>Najem in nakup monitorjev za spremljanje življenjskih funkcij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767B7603"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5F1DCC" w:rsidRPr="005F1DCC">
        <w:rPr>
          <w:rFonts w:ascii="Arial" w:hAnsi="Arial" w:cs="Arial"/>
          <w:b/>
          <w:bCs/>
          <w:color w:val="000000"/>
          <w:sz w:val="18"/>
          <w:szCs w:val="18"/>
        </w:rPr>
        <w:t>Najem in nakup monitorjev za spremljanje življenjskih funkcij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0"/>
        <w:gridCol w:w="5141"/>
        <w:gridCol w:w="4232"/>
        <w:gridCol w:w="2411"/>
      </w:tblGrid>
      <w:tr w:rsidR="006A5EFE" w:rsidRPr="00731494" w14:paraId="542B96E2" w14:textId="77777777" w:rsidTr="006A5EFE">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A5EFE" w:rsidRPr="00F35500" w:rsidRDefault="006A5EFE"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2C8C137D" w14:textId="341926F1" w:rsidR="006A5EFE" w:rsidRPr="0089154A" w:rsidRDefault="006A5EFE" w:rsidP="0089154A">
            <w:pPr>
              <w:jc w:val="center"/>
              <w:rPr>
                <w:rFonts w:ascii="Arial" w:hAnsi="Arial" w:cs="Arial"/>
                <w:bCs/>
                <w:i/>
                <w:iCs/>
                <w:color w:val="000000"/>
                <w:position w:val="-2"/>
                <w:sz w:val="18"/>
                <w:szCs w:val="18"/>
                <w:shd w:val="clear" w:color="auto" w:fill="CCCCCC"/>
              </w:rPr>
            </w:pPr>
            <w:r w:rsidRPr="0063734F">
              <w:rPr>
                <w:rFonts w:ascii="Arial" w:hAnsi="Arial" w:cs="Arial"/>
                <w:bCs/>
                <w:i/>
                <w:iCs/>
                <w:color w:val="000000"/>
                <w:position w:val="-2"/>
                <w:sz w:val="18"/>
                <w:szCs w:val="18"/>
              </w:rPr>
              <w:t xml:space="preserve">(podroben opis referenčnega posla oziroma navedba, ali je bila v okviru referenčnega posla izvedena dobava </w:t>
            </w:r>
            <w:r w:rsidR="005F1DCC">
              <w:rPr>
                <w:rFonts w:ascii="Arial" w:hAnsi="Arial" w:cs="Arial"/>
                <w:bCs/>
                <w:i/>
                <w:iCs/>
                <w:color w:val="000000"/>
                <w:position w:val="-2"/>
                <w:sz w:val="18"/>
                <w:szCs w:val="18"/>
              </w:rPr>
              <w:t>monitorja</w:t>
            </w:r>
            <w:r w:rsidRPr="0063734F">
              <w:rPr>
                <w:rFonts w:ascii="Arial" w:hAnsi="Arial" w:cs="Arial"/>
                <w:bCs/>
                <w:i/>
                <w:iCs/>
                <w:color w:val="000000"/>
                <w:position w:val="-2"/>
                <w:sz w:val="18"/>
                <w:szCs w:val="18"/>
              </w:rPr>
              <w:t xml:space="preserve"> istega proizvajalca oziroma oddaja tega v najem najmanj</w:t>
            </w:r>
            <w:r w:rsidR="0063734F" w:rsidRPr="0063734F">
              <w:rPr>
                <w:rFonts w:ascii="Arial" w:hAnsi="Arial" w:cs="Arial"/>
                <w:bCs/>
                <w:i/>
                <w:iCs/>
                <w:color w:val="000000"/>
                <w:position w:val="-2"/>
                <w:sz w:val="18"/>
                <w:szCs w:val="18"/>
              </w:rPr>
              <w:t xml:space="preserve"> za obdobje </w:t>
            </w:r>
            <w:r w:rsidR="00C661C4">
              <w:rPr>
                <w:rFonts w:ascii="Arial" w:hAnsi="Arial" w:cs="Arial"/>
                <w:bCs/>
                <w:i/>
                <w:iCs/>
                <w:color w:val="000000"/>
                <w:position w:val="-2"/>
                <w:sz w:val="18"/>
                <w:szCs w:val="18"/>
              </w:rPr>
              <w:t>šest mesecev</w:t>
            </w:r>
            <w:r w:rsidRPr="0063734F">
              <w:rPr>
                <w:rFonts w:ascii="Arial" w:hAnsi="Arial" w:cs="Arial"/>
                <w:bCs/>
                <w:i/>
                <w:iCs/>
                <w:color w:val="000000"/>
                <w:position w:val="-2"/>
                <w:sz w:val="18"/>
                <w:szCs w:val="18"/>
              </w:rPr>
              <w:t>)</w:t>
            </w:r>
          </w:p>
        </w:tc>
        <w:tc>
          <w:tcPr>
            <w:tcW w:w="15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0C1BFCD2" w:rsidR="006A5EFE" w:rsidRPr="00F35500" w:rsidRDefault="006A5EFE" w:rsidP="006A5EFE">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r>
              <w:rPr>
                <w:rFonts w:ascii="Arial" w:hAnsi="Arial" w:cs="Arial"/>
                <w:color w:val="000000"/>
                <w:position w:val="-2"/>
                <w:sz w:val="18"/>
                <w:szCs w:val="18"/>
                <w:shd w:val="clear" w:color="auto" w:fill="CCCCCC"/>
              </w:rPr>
              <w:t xml:space="preserve"> oziroma obdobje najema</w:t>
            </w:r>
            <w:r w:rsidRPr="00F35500">
              <w:rPr>
                <w:rFonts w:ascii="Arial" w:hAnsi="Arial" w:cs="Arial"/>
                <w:color w:val="000000"/>
                <w:position w:val="-2"/>
                <w:sz w:val="18"/>
                <w:szCs w:val="18"/>
                <w:shd w:val="clear" w:color="auto" w:fill="CCCCCC"/>
              </w:rPr>
              <w:t>)</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6A5EFE" w:rsidRPr="00731494" w14:paraId="47E7B754"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CA64F" w14:textId="77777777" w:rsidR="006A5EFE" w:rsidRPr="00731494" w:rsidRDefault="006A5EFE" w:rsidP="00A11576">
            <w:r w:rsidRPr="00731494">
              <w:rPr>
                <w:rFonts w:ascii="Arial" w:hAnsi="Arial" w:cs="Arial"/>
                <w:color w:val="000000"/>
                <w:position w:val="-2"/>
                <w:sz w:val="18"/>
                <w:szCs w:val="18"/>
              </w:rPr>
              <w:t> </w:t>
            </w:r>
          </w:p>
          <w:p w14:paraId="2ADD5E63" w14:textId="0C2A0BA0"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58C4F8BD"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26843" w14:textId="77777777" w:rsidR="006A5EFE" w:rsidRPr="00731494" w:rsidRDefault="006A5EFE" w:rsidP="00A11576">
            <w:r w:rsidRPr="00731494">
              <w:rPr>
                <w:rFonts w:ascii="Arial" w:hAnsi="Arial" w:cs="Arial"/>
                <w:color w:val="000000"/>
                <w:position w:val="-2"/>
                <w:sz w:val="18"/>
                <w:szCs w:val="18"/>
              </w:rPr>
              <w:t> </w:t>
            </w:r>
          </w:p>
          <w:p w14:paraId="3C3CE3C4" w14:textId="1E82D642"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7D70634A"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879E" w14:textId="77777777" w:rsidR="006A5EFE" w:rsidRPr="00731494" w:rsidRDefault="006A5EFE" w:rsidP="00A11576">
            <w:r w:rsidRPr="00731494">
              <w:rPr>
                <w:rFonts w:ascii="Arial" w:hAnsi="Arial" w:cs="Arial"/>
                <w:color w:val="000000"/>
                <w:position w:val="-2"/>
                <w:sz w:val="18"/>
                <w:szCs w:val="18"/>
              </w:rPr>
              <w:t> </w:t>
            </w:r>
          </w:p>
          <w:p w14:paraId="5D3ED975" w14:textId="59780757"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A5EFE" w:rsidRPr="00731494" w:rsidRDefault="006A5EFE"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0E4F00A1"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r w:rsidR="00E25328">
        <w:rPr>
          <w:rFonts w:ascii="Arial" w:hAnsi="Arial" w:cs="Arial"/>
          <w:sz w:val="18"/>
          <w:szCs w:val="18"/>
        </w:rPr>
        <w:t>.1.</w:t>
      </w:r>
    </w:p>
    <w:p w14:paraId="4FE5F399" w14:textId="77777777" w:rsidR="00690167" w:rsidRPr="00731494" w:rsidRDefault="00690167" w:rsidP="00690167"/>
    <w:p w14:paraId="43BF1371" w14:textId="61F92E45" w:rsidR="00690167" w:rsidRPr="00731494" w:rsidRDefault="00690167" w:rsidP="0069016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 xml:space="preserve">Vzorec </w:t>
      </w:r>
      <w:r w:rsidR="00304E21">
        <w:rPr>
          <w:rFonts w:ascii="Arial" w:hAnsi="Arial" w:cs="Arial"/>
        </w:rPr>
        <w:t>Menične izjave</w:t>
      </w:r>
      <w:r w:rsidRPr="00731494">
        <w:rPr>
          <w:rFonts w:ascii="Arial" w:hAnsi="Arial" w:cs="Arial"/>
        </w:rPr>
        <w:t xml:space="preserve"> za dobro izvedbo</w:t>
      </w:r>
    </w:p>
    <w:p w14:paraId="1459AE3F" w14:textId="0267EE58" w:rsidR="00690167" w:rsidRPr="00E25328" w:rsidRDefault="00E25328" w:rsidP="00E25328">
      <w:pPr>
        <w:spacing w:after="120"/>
        <w:jc w:val="center"/>
        <w:rPr>
          <w:rFonts w:ascii="Arial" w:hAnsi="Arial" w:cs="Arial"/>
          <w:i/>
          <w:iCs/>
          <w:color w:val="808080" w:themeColor="background1" w:themeShade="80"/>
          <w:sz w:val="18"/>
          <w:szCs w:val="18"/>
        </w:rPr>
      </w:pPr>
      <w:r w:rsidRPr="00E25328">
        <w:rPr>
          <w:rFonts w:ascii="Arial" w:hAnsi="Arial" w:cs="Arial"/>
          <w:i/>
          <w:iCs/>
          <w:color w:val="808080" w:themeColor="background1" w:themeShade="80"/>
          <w:sz w:val="18"/>
          <w:szCs w:val="18"/>
        </w:rPr>
        <w:t xml:space="preserve">(relevantno za sklope </w:t>
      </w:r>
      <w:r w:rsidR="005F1DCC">
        <w:rPr>
          <w:rFonts w:ascii="Arial" w:hAnsi="Arial" w:cs="Arial"/>
          <w:i/>
          <w:iCs/>
          <w:color w:val="808080" w:themeColor="background1" w:themeShade="80"/>
          <w:sz w:val="18"/>
          <w:szCs w:val="18"/>
        </w:rPr>
        <w:t>1, 2 in 3</w:t>
      </w:r>
      <w:r w:rsidRPr="00E25328">
        <w:rPr>
          <w:rFonts w:ascii="Arial" w:hAnsi="Arial" w:cs="Arial"/>
          <w:i/>
          <w:iCs/>
          <w:color w:val="808080" w:themeColor="background1" w:themeShade="80"/>
          <w:sz w:val="18"/>
          <w:szCs w:val="18"/>
        </w:rPr>
        <w:t>)</w:t>
      </w:r>
    </w:p>
    <w:p w14:paraId="2AC134DE" w14:textId="77777777" w:rsidR="00E25328" w:rsidRDefault="00E25328" w:rsidP="004E5B39">
      <w:pPr>
        <w:pStyle w:val="Standard"/>
        <w:spacing w:before="120" w:after="120"/>
        <w:rPr>
          <w:rFonts w:ascii="Arial" w:eastAsia="Times New Roman" w:hAnsi="Arial" w:cs="Arial"/>
          <w:sz w:val="18"/>
          <w:szCs w:val="18"/>
          <w:lang w:eastAsia="sl-SI"/>
        </w:rPr>
      </w:pPr>
    </w:p>
    <w:p w14:paraId="42F576F7" w14:textId="75391AAC"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Gospodarski subjekt:</w:t>
      </w:r>
      <w:r w:rsidRPr="004E5B39">
        <w:rPr>
          <w:rFonts w:ascii="Arial" w:hAnsi="Arial" w:cs="Arial"/>
          <w:sz w:val="18"/>
          <w:szCs w:val="18"/>
        </w:rPr>
        <w:t xml:space="preserve"> ________________________________________________________</w:t>
      </w:r>
    </w:p>
    <w:p w14:paraId="5DE1C2E9" w14:textId="77777777" w:rsidR="004E5B39" w:rsidRPr="004E5B39" w:rsidRDefault="004E5B39" w:rsidP="004E5B39">
      <w:pPr>
        <w:pStyle w:val="Standard"/>
        <w:spacing w:before="120" w:after="120"/>
        <w:rPr>
          <w:rFonts w:ascii="Arial" w:hAnsi="Arial" w:cs="Arial"/>
          <w:sz w:val="18"/>
          <w:szCs w:val="18"/>
        </w:rPr>
      </w:pPr>
    </w:p>
    <w:p w14:paraId="38FF550A" w14:textId="246089B5"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V postopku oddaje javnega naročila</w:t>
      </w:r>
      <w:r>
        <w:rPr>
          <w:rFonts w:ascii="Arial" w:eastAsia="Times New Roman" w:hAnsi="Arial" w:cs="Arial"/>
          <w:sz w:val="18"/>
          <w:szCs w:val="18"/>
          <w:lang w:eastAsia="sl-SI"/>
        </w:rPr>
        <w:t xml:space="preserve"> z naslovom:</w:t>
      </w:r>
      <w:r w:rsidRPr="004E5B39">
        <w:rPr>
          <w:rFonts w:ascii="Arial" w:eastAsia="Times New Roman" w:hAnsi="Arial" w:cs="Arial"/>
          <w:sz w:val="18"/>
          <w:szCs w:val="18"/>
          <w:lang w:eastAsia="sl-SI"/>
        </w:rPr>
        <w:t xml:space="preserve"> </w:t>
      </w:r>
      <w:r w:rsidRPr="004E5B39">
        <w:rPr>
          <w:rFonts w:ascii="Arial" w:hAnsi="Arial" w:cs="Arial"/>
          <w:b/>
          <w:bCs/>
          <w:sz w:val="18"/>
          <w:szCs w:val="18"/>
        </w:rPr>
        <w:t>»</w:t>
      </w:r>
      <w:r w:rsidR="005F1DCC" w:rsidRPr="005F1DCC">
        <w:rPr>
          <w:rFonts w:ascii="Arial" w:hAnsi="Arial" w:cs="Arial"/>
          <w:b/>
          <w:bCs/>
          <w:color w:val="000000" w:themeColor="text1"/>
          <w:kern w:val="0"/>
          <w:sz w:val="18"/>
          <w:szCs w:val="18"/>
          <w:lang w:eastAsia="en-US"/>
        </w:rPr>
        <w:t>Najem in nakup monitorjev za spremljanje življenjskih funkcij za potrebe UKC Ljubljana</w:t>
      </w:r>
      <w:r w:rsidR="001609C8" w:rsidRPr="001609C8">
        <w:rPr>
          <w:rFonts w:ascii="Arial" w:hAnsi="Arial" w:cs="Arial"/>
          <w:b/>
          <w:bCs/>
          <w:color w:val="000000" w:themeColor="text1"/>
          <w:kern w:val="0"/>
          <w:sz w:val="18"/>
          <w:szCs w:val="18"/>
          <w:lang w:eastAsia="en-US"/>
        </w:rPr>
        <w:t>a</w:t>
      </w:r>
      <w:r w:rsidRPr="004E5B39">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za sklop</w:t>
      </w:r>
      <w:r w:rsidR="001609C8">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w:t>
      </w:r>
      <w:r w:rsidR="001609C8">
        <w:rPr>
          <w:rFonts w:ascii="Arial" w:hAnsi="Arial" w:cs="Arial"/>
          <w:b/>
          <w:bCs/>
          <w:color w:val="000000" w:themeColor="text1"/>
          <w:kern w:val="0"/>
          <w:sz w:val="18"/>
          <w:szCs w:val="18"/>
          <w:lang w:eastAsia="en-US"/>
        </w:rPr>
        <w:t>____________________________</w:t>
      </w:r>
      <w:r>
        <w:rPr>
          <w:rFonts w:ascii="Arial" w:hAnsi="Arial" w:cs="Arial"/>
          <w:b/>
          <w:bCs/>
          <w:color w:val="000000" w:themeColor="text1"/>
          <w:kern w:val="0"/>
          <w:sz w:val="18"/>
          <w:szCs w:val="18"/>
          <w:lang w:eastAsia="en-US"/>
        </w:rPr>
        <w:t>,</w:t>
      </w:r>
      <w:r w:rsidRPr="004E5B39">
        <w:rPr>
          <w:rFonts w:ascii="Arial" w:hAnsi="Arial" w:cs="Arial"/>
          <w:sz w:val="18"/>
          <w:szCs w:val="18"/>
        </w:rPr>
        <w:t xml:space="preserve"> pooblaščamo naročnika </w:t>
      </w:r>
      <w:r w:rsidRPr="004E5B39">
        <w:rPr>
          <w:rFonts w:ascii="Arial" w:hAnsi="Arial" w:cs="Arial"/>
          <w:color w:val="000000" w:themeColor="text1"/>
          <w:kern w:val="0"/>
          <w:sz w:val="18"/>
          <w:szCs w:val="18"/>
          <w:lang w:eastAsia="en-US"/>
        </w:rPr>
        <w:t>Univerzitetni klinični center Ljubljana, Zaloška cesta 2, 1000 Ljubljana</w:t>
      </w:r>
      <w:r w:rsidRPr="004E5B39">
        <w:rPr>
          <w:rFonts w:ascii="Arial" w:hAnsi="Arial" w:cs="Arial"/>
          <w:sz w:val="18"/>
          <w:szCs w:val="18"/>
        </w:rPr>
        <w:t>, da izpolni v vseh neizpolnjenih delih, vključno s pripisom »brez protesta«, vsako od podpisanih in žigosanih bianko menic za dobro izvedbo pogodbenih obveznosti, ki jih bomo predložili naročniku v primeru sklenitve Pogodb</w:t>
      </w:r>
      <w:r w:rsidR="005F1DCC">
        <w:rPr>
          <w:rFonts w:ascii="Arial" w:hAnsi="Arial" w:cs="Arial"/>
          <w:sz w:val="18"/>
          <w:szCs w:val="18"/>
        </w:rPr>
        <w:t>e</w:t>
      </w:r>
      <w:r w:rsidRPr="004E5B39">
        <w:rPr>
          <w:rFonts w:ascii="Arial" w:hAnsi="Arial" w:cs="Arial"/>
          <w:sz w:val="18"/>
          <w:szCs w:val="18"/>
        </w:rPr>
        <w:t xml:space="preserve"> za najem </w:t>
      </w:r>
      <w:r w:rsidR="005F1DCC">
        <w:rPr>
          <w:rFonts w:ascii="Arial" w:hAnsi="Arial" w:cs="Arial"/>
          <w:sz w:val="18"/>
          <w:szCs w:val="18"/>
        </w:rPr>
        <w:t>monitorjev</w:t>
      </w:r>
      <w:r w:rsidR="001609C8">
        <w:rPr>
          <w:rFonts w:ascii="Arial" w:hAnsi="Arial" w:cs="Arial"/>
          <w:sz w:val="18"/>
          <w:szCs w:val="18"/>
        </w:rPr>
        <w:t xml:space="preserve"> </w:t>
      </w:r>
      <w:r w:rsidRPr="004E5B39">
        <w:rPr>
          <w:rFonts w:ascii="Arial" w:hAnsi="Arial" w:cs="Arial"/>
          <w:sz w:val="18"/>
          <w:szCs w:val="18"/>
        </w:rPr>
        <w:t>za potrebe UKC Ljubljana. Ta menična izjava je veljavna celotno obdobje trajanja pogodbe in nadaljnjih 30 dni.</w:t>
      </w:r>
    </w:p>
    <w:p w14:paraId="366E25CB" w14:textId="77777777" w:rsidR="004E5B39" w:rsidRPr="004E5B39" w:rsidRDefault="004E5B39" w:rsidP="004E5B39">
      <w:pPr>
        <w:pStyle w:val="Standard"/>
        <w:spacing w:before="120" w:after="120"/>
        <w:rPr>
          <w:rFonts w:ascii="Arial" w:hAnsi="Arial" w:cs="Arial"/>
          <w:sz w:val="18"/>
          <w:szCs w:val="18"/>
        </w:rPr>
      </w:pPr>
    </w:p>
    <w:p w14:paraId="3AACA953" w14:textId="092909E0" w:rsidR="004E5B39" w:rsidRPr="004E5B39" w:rsidRDefault="004E5B39" w:rsidP="004E5B39">
      <w:pPr>
        <w:spacing w:before="120" w:after="120"/>
        <w:jc w:val="both"/>
        <w:rPr>
          <w:rFonts w:ascii="Arial" w:hAnsi="Arial" w:cs="Arial"/>
          <w:sz w:val="18"/>
          <w:szCs w:val="18"/>
        </w:rPr>
      </w:pPr>
      <w:r w:rsidRPr="004E5B39">
        <w:rPr>
          <w:rFonts w:ascii="Arial" w:hAnsi="Arial" w:cs="Arial"/>
          <w:sz w:val="18"/>
          <w:szCs w:val="18"/>
        </w:rPr>
        <w:t xml:space="preserve">Naročnik lahko vsako od bianko menic izpolni in unovči do poteka obdobja veljavnosti te menične izjave, do zneska ____________________________ EUR, kar predstavlja 10% pogodbene vrednosti z DDV, v primerih, če: </w:t>
      </w:r>
    </w:p>
    <w:p w14:paraId="0CE8A10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ne prične izpolnjevati svojih pogodbenih obveznosti v roku in v skladu z določili pogodbe; ali</w:t>
      </w:r>
    </w:p>
    <w:p w14:paraId="53777000"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preneha izpolnjevati svoje pogodbene obveznosti v skladu z določili pogodbe; ali</w:t>
      </w:r>
    </w:p>
    <w:p w14:paraId="281088A4"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svojih obveznosti ne izpolni skladno s pogodbo, v dogovorjeni kakovosti, obsegu ali rokih (tj. razlog neizpolnitve, nepravočasne izpolnitve ali nepravilne izpolnitve); ali</w:t>
      </w:r>
    </w:p>
    <w:p w14:paraId="1D56D0D9"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odstopi od pogodbe brez utemeljenega razloga, ki bi izviral iz sfere naročnika; ali</w:t>
      </w:r>
    </w:p>
    <w:p w14:paraId="2696E36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naročnik odstopi od pogodbe iz utemeljenega razloga, ki izvira iz sfere dobavitelja; ali</w:t>
      </w:r>
    </w:p>
    <w:p w14:paraId="059FE18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ali tretjim osebam pri izvajanju del povzroči škodo, ki je ne povrne v roku 8 dni po pozivu naročnika; ali</w:t>
      </w:r>
    </w:p>
    <w:p w14:paraId="619CE252"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poda zavajajoče ali lažne izjave, podatke oziroma dokumente; ali</w:t>
      </w:r>
    </w:p>
    <w:p w14:paraId="5AA3468B"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v roku, ki ga določi naročnik, ne odpravi morebitnih pomanjkljivosti ali napak na predmetu naročila; ali</w:t>
      </w:r>
    </w:p>
    <w:p w14:paraId="44D62BC5"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skladno z njegovim pozivom ne izroči novega oziroma spremenjenega finančnega zavarovanja, ki bi bilo potrebno zaradi spremembe vrednosti predmeta naročila.</w:t>
      </w:r>
    </w:p>
    <w:p w14:paraId="675A0645" w14:textId="77777777" w:rsidR="004E5B39" w:rsidRPr="004E5B39" w:rsidRDefault="004E5B39" w:rsidP="004E5B39">
      <w:pPr>
        <w:pStyle w:val="Standard"/>
        <w:spacing w:before="120" w:after="120"/>
        <w:rPr>
          <w:rFonts w:ascii="Arial" w:hAnsi="Arial" w:cs="Arial"/>
          <w:sz w:val="18"/>
          <w:szCs w:val="18"/>
        </w:rPr>
      </w:pPr>
    </w:p>
    <w:p w14:paraId="03AF7FE1" w14:textId="77777777" w:rsidR="004E5B39" w:rsidRPr="004E5B39" w:rsidRDefault="004E5B39" w:rsidP="004E5B39">
      <w:pPr>
        <w:pStyle w:val="Standard"/>
        <w:spacing w:before="120" w:after="120"/>
        <w:rPr>
          <w:rFonts w:ascii="Arial" w:hAnsi="Arial" w:cs="Arial"/>
          <w:sz w:val="18"/>
          <w:szCs w:val="18"/>
        </w:rPr>
      </w:pPr>
      <w:r w:rsidRPr="004E5B39">
        <w:rPr>
          <w:rFonts w:ascii="Arial" w:hAnsi="Arial" w:cs="Arial"/>
          <w:sz w:val="18"/>
          <w:szCs w:val="18"/>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w:t>
      </w:r>
      <w:r w:rsidRPr="004E5B39">
        <w:rPr>
          <w:rFonts w:ascii="Arial" w:hAnsi="Arial" w:cs="Arial"/>
          <w:color w:val="000000" w:themeColor="text1"/>
          <w:sz w:val="18"/>
          <w:szCs w:val="18"/>
        </w:rPr>
        <w:t xml:space="preserve">, </w:t>
      </w:r>
      <w:r w:rsidRPr="004E5B39">
        <w:rPr>
          <w:rFonts w:ascii="Arial" w:hAnsi="Arial" w:cs="Arial"/>
          <w:sz w:val="18"/>
          <w:szCs w:val="18"/>
        </w:rPr>
        <w:t>odprt pri Banki Slovenije Ljubljana.</w:t>
      </w:r>
    </w:p>
    <w:p w14:paraId="7EC9830C" w14:textId="77777777" w:rsidR="004E5B39" w:rsidRDefault="004E5B39" w:rsidP="004E5B39">
      <w:pPr>
        <w:pStyle w:val="Standard"/>
        <w:widowControl w:val="0"/>
        <w:rPr>
          <w:rFonts w:ascii="Arial" w:eastAsia="Times New Roman" w:hAnsi="Arial" w:cs="Arial"/>
          <w:lang w:eastAsia="sl-SI"/>
        </w:rPr>
      </w:pPr>
    </w:p>
    <w:p w14:paraId="2F212F6D" w14:textId="77777777" w:rsidR="004E5B39" w:rsidRDefault="004E5B39" w:rsidP="004E5B39">
      <w:pPr>
        <w:pStyle w:val="Standard"/>
        <w:rPr>
          <w:rFonts w:ascii="Arial" w:eastAsia="Times New Roman" w:hAnsi="Arial" w:cs="Arial"/>
          <w:i/>
          <w:lang w:eastAsia="sl-SI"/>
        </w:rPr>
      </w:pPr>
    </w:p>
    <w:p w14:paraId="27252C56" w14:textId="77777777" w:rsidR="004E5B39" w:rsidRDefault="004E5B39" w:rsidP="004E5B39">
      <w:pPr>
        <w:pStyle w:val="Standard"/>
        <w:rPr>
          <w:rFonts w:ascii="Arial" w:eastAsia="Times New Roman" w:hAnsi="Arial" w:cs="Arial"/>
          <w:i/>
          <w:lang w:eastAsia="sl-SI"/>
        </w:rPr>
      </w:pPr>
    </w:p>
    <w:tbl>
      <w:tblPr>
        <w:tblStyle w:val="NormalTablePHPDOCX"/>
        <w:tblW w:w="5000" w:type="pct"/>
        <w:tblInd w:w="108" w:type="dxa"/>
        <w:tblLook w:val="04A0" w:firstRow="1" w:lastRow="0" w:firstColumn="1" w:lastColumn="0" w:noHBand="0" w:noVBand="1"/>
      </w:tblPr>
      <w:tblGrid>
        <w:gridCol w:w="4535"/>
        <w:gridCol w:w="4535"/>
      </w:tblGrid>
      <w:tr w:rsidR="004E5B39" w:rsidRPr="00731494" w14:paraId="563413D0" w14:textId="77777777" w:rsidTr="00332C43">
        <w:tc>
          <w:tcPr>
            <w:tcW w:w="2500" w:type="pct"/>
            <w:tcMar>
              <w:top w:w="75" w:type="dxa"/>
              <w:bottom w:w="75" w:type="dxa"/>
            </w:tcMar>
            <w:vAlign w:val="center"/>
          </w:tcPr>
          <w:p w14:paraId="1DA3AAE2" w14:textId="77777777" w:rsidR="004E5B39" w:rsidRPr="00731494" w:rsidRDefault="004E5B39" w:rsidP="00332C43">
            <w:r w:rsidRPr="00731494">
              <w:rPr>
                <w:rFonts w:ascii="Arial" w:hAnsi="Arial" w:cs="Arial"/>
                <w:color w:val="000000"/>
                <w:position w:val="-2"/>
                <w:sz w:val="18"/>
                <w:szCs w:val="18"/>
              </w:rPr>
              <w:t>Kraj in datum:</w:t>
            </w:r>
          </w:p>
        </w:tc>
        <w:tc>
          <w:tcPr>
            <w:tcW w:w="0" w:type="auto"/>
            <w:tcMar>
              <w:top w:w="75" w:type="dxa"/>
              <w:bottom w:w="75" w:type="dxa"/>
            </w:tcMar>
            <w:vAlign w:val="center"/>
          </w:tcPr>
          <w:p w14:paraId="2ADF5E5E" w14:textId="77777777" w:rsidR="004E5B39" w:rsidRPr="00731494" w:rsidRDefault="004E5B39" w:rsidP="00332C43">
            <w:r w:rsidRPr="00731494">
              <w:rPr>
                <w:rFonts w:ascii="Arial" w:hAnsi="Arial" w:cs="Arial"/>
                <w:color w:val="000000"/>
                <w:position w:val="-2"/>
                <w:sz w:val="18"/>
                <w:szCs w:val="18"/>
              </w:rPr>
              <w:t>Ime in priimek: _____________________</w:t>
            </w:r>
          </w:p>
        </w:tc>
      </w:tr>
      <w:tr w:rsidR="004E5B39" w:rsidRPr="00731494" w14:paraId="52413BA9" w14:textId="77777777" w:rsidTr="00332C43">
        <w:tc>
          <w:tcPr>
            <w:tcW w:w="2500" w:type="pct"/>
            <w:tcMar>
              <w:top w:w="75" w:type="dxa"/>
              <w:bottom w:w="75" w:type="dxa"/>
            </w:tcMar>
            <w:vAlign w:val="center"/>
          </w:tcPr>
          <w:p w14:paraId="26E90056" w14:textId="77777777" w:rsidR="004E5B39" w:rsidRPr="00731494" w:rsidRDefault="004E5B39" w:rsidP="00332C43"/>
        </w:tc>
        <w:tc>
          <w:tcPr>
            <w:tcW w:w="0" w:type="auto"/>
            <w:tcMar>
              <w:top w:w="75" w:type="dxa"/>
              <w:bottom w:w="75" w:type="dxa"/>
            </w:tcMar>
            <w:vAlign w:val="center"/>
          </w:tcPr>
          <w:p w14:paraId="53BE9AB0" w14:textId="77777777" w:rsidR="004E5B39" w:rsidRPr="00731494" w:rsidRDefault="004E5B39" w:rsidP="00332C43">
            <w:r w:rsidRPr="00731494">
              <w:rPr>
                <w:rFonts w:ascii="Arial" w:hAnsi="Arial" w:cs="Arial"/>
                <w:color w:val="A9A9A9"/>
                <w:position w:val="-2"/>
                <w:sz w:val="18"/>
                <w:szCs w:val="18"/>
              </w:rPr>
              <w:t xml:space="preserve">                                     (podpis)</w:t>
            </w:r>
          </w:p>
        </w:tc>
      </w:tr>
    </w:tbl>
    <w:p w14:paraId="2B9AA78D" w14:textId="77777777" w:rsidR="004E5B39" w:rsidRPr="00731494" w:rsidRDefault="004E5B39" w:rsidP="004E5B39">
      <w:pPr>
        <w:tabs>
          <w:tab w:val="left" w:pos="4772"/>
        </w:tabs>
      </w:pPr>
    </w:p>
    <w:p w14:paraId="07A1ADB6" w14:textId="7F1F0916" w:rsidR="00E25328" w:rsidRPr="0071124A" w:rsidRDefault="00690167" w:rsidP="00E25328">
      <w:pPr>
        <w:spacing w:after="0"/>
        <w:jc w:val="right"/>
        <w:rPr>
          <w:rFonts w:ascii="Arial" w:hAnsi="Arial" w:cs="Arial"/>
          <w:sz w:val="18"/>
          <w:szCs w:val="18"/>
        </w:rPr>
      </w:pPr>
      <w:r w:rsidRPr="00731494">
        <w:rPr>
          <w:rFonts w:ascii="Arial" w:hAnsi="Arial" w:cs="Arial"/>
          <w:color w:val="000000"/>
          <w:sz w:val="18"/>
          <w:szCs w:val="18"/>
        </w:rPr>
        <w:lastRenderedPageBreak/>
        <w:t> </w:t>
      </w:r>
      <w:r w:rsidR="00E25328" w:rsidRPr="0071124A">
        <w:rPr>
          <w:rFonts w:ascii="Arial" w:hAnsi="Arial" w:cs="Arial"/>
          <w:sz w:val="18"/>
          <w:szCs w:val="18"/>
        </w:rPr>
        <w:t>Obrazec št: 6</w:t>
      </w:r>
      <w:r w:rsidR="00E25328">
        <w:rPr>
          <w:rFonts w:ascii="Arial" w:hAnsi="Arial" w:cs="Arial"/>
          <w:sz w:val="18"/>
          <w:szCs w:val="18"/>
        </w:rPr>
        <w:t>.2.</w:t>
      </w:r>
    </w:p>
    <w:p w14:paraId="6091CB53" w14:textId="77777777" w:rsidR="00E25328" w:rsidRPr="00DA0A00" w:rsidRDefault="00E25328" w:rsidP="00E25328">
      <w:pPr>
        <w:spacing w:after="120"/>
        <w:rPr>
          <w:rFonts w:ascii="Arial" w:hAnsi="Arial" w:cs="Arial"/>
          <w:highlight w:val="yellow"/>
        </w:rPr>
      </w:pPr>
    </w:p>
    <w:p w14:paraId="54320F6F" w14:textId="77777777" w:rsidR="00E25328" w:rsidRPr="00DA0A00" w:rsidRDefault="00E25328" w:rsidP="00E2532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F86FED3" w14:textId="708D418C"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Pr>
          <w:rFonts w:ascii="Arial" w:hAnsi="Arial" w:cs="Arial"/>
          <w:i/>
          <w:iCs/>
          <w:color w:val="808080" w:themeColor="background1" w:themeShade="80"/>
          <w:sz w:val="18"/>
          <w:szCs w:val="18"/>
        </w:rPr>
        <w:t xml:space="preserve"> </w:t>
      </w:r>
      <w:r w:rsidR="005F1DCC">
        <w:rPr>
          <w:rFonts w:ascii="Arial" w:hAnsi="Arial" w:cs="Arial"/>
          <w:i/>
          <w:iCs/>
          <w:color w:val="808080" w:themeColor="background1" w:themeShade="80"/>
          <w:sz w:val="18"/>
          <w:szCs w:val="18"/>
        </w:rPr>
        <w:t>4</w:t>
      </w:r>
      <w:r w:rsidRPr="00E25328">
        <w:rPr>
          <w:rFonts w:ascii="Arial" w:hAnsi="Arial" w:cs="Arial"/>
          <w:i/>
          <w:iCs/>
          <w:color w:val="808080" w:themeColor="background1" w:themeShade="80"/>
          <w:sz w:val="18"/>
          <w:szCs w:val="18"/>
        </w:rPr>
        <w:t>)</w:t>
      </w:r>
    </w:p>
    <w:p w14:paraId="18EAB4E7"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F2AC9F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79431C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7B474A2E"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78F5B63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5BCD8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DE83F0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C7F0D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2E6EA858" w14:textId="06E19084"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F1DCC" w:rsidRPr="005F1DCC">
        <w:rPr>
          <w:rFonts w:ascii="Arial" w:hAnsi="Arial" w:cs="Arial"/>
          <w:b/>
          <w:bCs/>
          <w:color w:val="000000" w:themeColor="text1"/>
          <w:sz w:val="18"/>
          <w:szCs w:val="18"/>
        </w:rPr>
        <w:t>Najem in nakup monitorjev za spremljanje življenjskih funkcij za potrebe UKC Ljubljana</w:t>
      </w:r>
      <w:r>
        <w:rPr>
          <w:rFonts w:ascii="Arial" w:hAnsi="Arial" w:cs="Arial"/>
          <w:b/>
          <w:bCs/>
          <w:color w:val="000000" w:themeColor="text1"/>
          <w:sz w:val="18"/>
          <w:szCs w:val="18"/>
        </w:rPr>
        <w:t xml:space="preserve"> za sklop </w:t>
      </w:r>
      <w:r w:rsidR="00AE4A73">
        <w:rPr>
          <w:rFonts w:ascii="Arial" w:hAnsi="Arial" w:cs="Arial"/>
          <w:b/>
          <w:bCs/>
          <w:color w:val="000000" w:themeColor="text1"/>
          <w:sz w:val="18"/>
          <w:szCs w:val="18"/>
        </w:rPr>
        <w:t>____________________</w:t>
      </w:r>
    </w:p>
    <w:p w14:paraId="663CFBB4"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C910A0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33A55A7"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FF4E0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1061F3E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8D73C1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429F1C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2D904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7704A89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08C5916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68451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212F0B9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24DCC5AC"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44983033" w14:textId="77777777" w:rsidR="00E25328" w:rsidRPr="00731494" w:rsidRDefault="00E25328" w:rsidP="00E2532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25328" w:rsidRPr="00731494" w14:paraId="6D9F572D" w14:textId="77777777" w:rsidTr="00B15ADB">
        <w:tc>
          <w:tcPr>
            <w:tcW w:w="4080" w:type="dxa"/>
            <w:tcMar>
              <w:top w:w="75" w:type="dxa"/>
              <w:bottom w:w="75" w:type="dxa"/>
            </w:tcMar>
            <w:vAlign w:val="center"/>
          </w:tcPr>
          <w:p w14:paraId="1D7DF0C4"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038A59B0"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0039B45F" w14:textId="77777777" w:rsidTr="00B15ADB">
        <w:tc>
          <w:tcPr>
            <w:tcW w:w="4080" w:type="dxa"/>
            <w:tcMar>
              <w:top w:w="75" w:type="dxa"/>
              <w:bottom w:w="75" w:type="dxa"/>
            </w:tcMar>
            <w:vAlign w:val="center"/>
          </w:tcPr>
          <w:p w14:paraId="14E059ED"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7DE6A73F" w14:textId="77777777" w:rsidR="00E25328" w:rsidRPr="00731494" w:rsidRDefault="00E25328" w:rsidP="00B15ADB"/>
          <w:p w14:paraId="14AB070A"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40C95AA8"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07A7B714" w14:textId="77777777" w:rsidR="00E25328" w:rsidRPr="00731494" w:rsidRDefault="00E25328" w:rsidP="00E25328">
      <w:pPr>
        <w:sectPr w:rsidR="00E25328" w:rsidRPr="00731494" w:rsidSect="00E25328">
          <w:footerReference w:type="default" r:id="rId14"/>
          <w:pgSz w:w="11906" w:h="16838"/>
          <w:pgMar w:top="1418" w:right="1418" w:bottom="1418" w:left="1418" w:header="567" w:footer="596" w:gutter="0"/>
          <w:cols w:space="708"/>
          <w:docGrid w:linePitch="360"/>
        </w:sectPr>
      </w:pPr>
    </w:p>
    <w:p w14:paraId="4827262C" w14:textId="55E960F2" w:rsidR="00E25328" w:rsidRPr="00793178" w:rsidRDefault="00E25328" w:rsidP="00E25328">
      <w:pPr>
        <w:spacing w:after="0"/>
        <w:jc w:val="right"/>
        <w:rPr>
          <w:rFonts w:ascii="Arial" w:hAnsi="Arial" w:cs="Arial"/>
          <w:sz w:val="18"/>
          <w:szCs w:val="18"/>
        </w:rPr>
      </w:pPr>
      <w:r w:rsidRPr="00793178">
        <w:rPr>
          <w:rFonts w:ascii="Arial" w:hAnsi="Arial" w:cs="Arial"/>
          <w:sz w:val="18"/>
          <w:szCs w:val="18"/>
        </w:rPr>
        <w:lastRenderedPageBreak/>
        <w:t xml:space="preserve">Obrazec št: </w:t>
      </w:r>
      <w:r>
        <w:rPr>
          <w:rFonts w:ascii="Arial" w:hAnsi="Arial" w:cs="Arial"/>
          <w:sz w:val="18"/>
          <w:szCs w:val="18"/>
        </w:rPr>
        <w:t>6.3.</w:t>
      </w:r>
    </w:p>
    <w:p w14:paraId="20F050C2" w14:textId="77777777" w:rsidR="00E25328" w:rsidRPr="0099494B" w:rsidRDefault="00E25328" w:rsidP="00E25328">
      <w:pPr>
        <w:rPr>
          <w:highlight w:val="yellow"/>
        </w:rPr>
      </w:pPr>
    </w:p>
    <w:p w14:paraId="3E56F619" w14:textId="77777777" w:rsidR="00E25328" w:rsidRPr="0099494B" w:rsidRDefault="00E25328" w:rsidP="00E2532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7D88137E" w14:textId="294DAD56"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sidR="00AE4A73">
        <w:rPr>
          <w:rFonts w:ascii="Arial" w:hAnsi="Arial" w:cs="Arial"/>
          <w:i/>
          <w:iCs/>
          <w:color w:val="808080" w:themeColor="background1" w:themeShade="80"/>
          <w:sz w:val="18"/>
          <w:szCs w:val="18"/>
        </w:rPr>
        <w:t xml:space="preserve"> </w:t>
      </w:r>
      <w:r w:rsidR="005F1DCC">
        <w:rPr>
          <w:rFonts w:ascii="Arial" w:hAnsi="Arial" w:cs="Arial"/>
          <w:i/>
          <w:iCs/>
          <w:color w:val="808080" w:themeColor="background1" w:themeShade="80"/>
          <w:sz w:val="18"/>
          <w:szCs w:val="18"/>
        </w:rPr>
        <w:t>4</w:t>
      </w:r>
      <w:r w:rsidRPr="00E25328">
        <w:rPr>
          <w:rFonts w:ascii="Arial" w:hAnsi="Arial" w:cs="Arial"/>
          <w:i/>
          <w:iCs/>
          <w:color w:val="808080" w:themeColor="background1" w:themeShade="80"/>
          <w:sz w:val="18"/>
          <w:szCs w:val="18"/>
        </w:rPr>
        <w:t>)</w:t>
      </w:r>
    </w:p>
    <w:p w14:paraId="1503208D"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404705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957103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C1556C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29AE2F5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1A5ACE6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8AE4A2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5F54C5"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143CF8E" w14:textId="166828B4"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F1DCC" w:rsidRPr="005F1DCC">
        <w:rPr>
          <w:rFonts w:ascii="Arial" w:hAnsi="Arial" w:cs="Arial"/>
          <w:b/>
          <w:bCs/>
          <w:color w:val="000000"/>
          <w:sz w:val="18"/>
          <w:szCs w:val="18"/>
        </w:rPr>
        <w:t>Najem in nakup monitorjev za spremljanje življenjskih funkcij za potrebe UKC Ljubljana</w:t>
      </w:r>
      <w:r w:rsidR="005F1DCC">
        <w:rPr>
          <w:rFonts w:ascii="Arial" w:hAnsi="Arial" w:cs="Arial"/>
          <w:b/>
          <w:bCs/>
          <w:color w:val="000000"/>
          <w:sz w:val="18"/>
          <w:szCs w:val="18"/>
        </w:rPr>
        <w:t xml:space="preserve"> </w:t>
      </w:r>
      <w:r w:rsidRPr="00E25328">
        <w:rPr>
          <w:rFonts w:ascii="Arial" w:hAnsi="Arial" w:cs="Arial"/>
          <w:b/>
          <w:bCs/>
          <w:color w:val="000000"/>
          <w:sz w:val="18"/>
          <w:szCs w:val="18"/>
        </w:rPr>
        <w:t xml:space="preserve">za sklop </w:t>
      </w:r>
      <w:r w:rsidR="00AE4A73">
        <w:rPr>
          <w:rFonts w:ascii="Arial" w:hAnsi="Arial" w:cs="Arial"/>
          <w:b/>
          <w:bCs/>
          <w:color w:val="000000"/>
          <w:sz w:val="18"/>
          <w:szCs w:val="18"/>
        </w:rPr>
        <w:t>_______________</w:t>
      </w:r>
    </w:p>
    <w:p w14:paraId="217E20B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7EBA4481"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AE2F26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F7A19E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0A41A85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3E4B6A7"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483FE75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69B5ADC"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20F98AB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04BF57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D156FD0"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A6F4944"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A5A933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7FCE72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2E1824B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F45DB32"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5F6EF0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25328" w:rsidRPr="00731494" w14:paraId="0B310C52" w14:textId="77777777" w:rsidTr="00B15ADB">
        <w:tc>
          <w:tcPr>
            <w:tcW w:w="2500" w:type="pct"/>
            <w:tcMar>
              <w:top w:w="75" w:type="dxa"/>
              <w:bottom w:w="75" w:type="dxa"/>
            </w:tcMar>
            <w:vAlign w:val="center"/>
          </w:tcPr>
          <w:p w14:paraId="4D3C7532"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2368EBF6"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718A9621" w14:textId="77777777" w:rsidTr="00B15ADB">
        <w:tc>
          <w:tcPr>
            <w:tcW w:w="2500" w:type="pct"/>
            <w:tcMar>
              <w:top w:w="75" w:type="dxa"/>
              <w:bottom w:w="75" w:type="dxa"/>
            </w:tcMar>
            <w:vAlign w:val="center"/>
          </w:tcPr>
          <w:p w14:paraId="73B251FE"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1B0083EC" w14:textId="77777777" w:rsidR="00E25328" w:rsidRPr="00731494" w:rsidRDefault="00E25328" w:rsidP="00B15ADB"/>
          <w:p w14:paraId="7DD1B7F1"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6CAE5A4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5E71D509" w14:textId="77CB7F4F" w:rsidR="00690167" w:rsidRPr="00731494" w:rsidRDefault="00690167" w:rsidP="00690167">
      <w:pPr>
        <w:spacing w:before="225" w:after="225" w:line="240" w:lineRule="auto"/>
        <w:jc w:val="both"/>
      </w:pPr>
    </w:p>
    <w:p w14:paraId="7F920963" w14:textId="77777777" w:rsidR="00E25328" w:rsidRDefault="00E25328">
      <w:pPr>
        <w:rPr>
          <w:rFonts w:ascii="Arial" w:hAnsi="Arial" w:cs="Arial"/>
          <w:sz w:val="18"/>
          <w:szCs w:val="18"/>
        </w:rPr>
      </w:pPr>
      <w:r>
        <w:rPr>
          <w:rFonts w:ascii="Arial" w:hAnsi="Arial" w:cs="Arial"/>
          <w:sz w:val="18"/>
          <w:szCs w:val="18"/>
        </w:rPr>
        <w:br w:type="page"/>
      </w:r>
    </w:p>
    <w:p w14:paraId="34BE26CD" w14:textId="07D7DEF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5"/>
          <w:pgSz w:w="11906" w:h="16838"/>
          <w:pgMar w:top="1418" w:right="1418" w:bottom="1418" w:left="1418" w:header="567" w:footer="596" w:gutter="0"/>
          <w:cols w:space="708"/>
          <w:docGrid w:linePitch="360"/>
        </w:sectPr>
      </w:pPr>
    </w:p>
    <w:p w14:paraId="5207959E" w14:textId="1CC9087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8</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178C8D03"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5F1DCC" w:rsidRPr="005F1DCC">
        <w:rPr>
          <w:rFonts w:ascii="Arial" w:hAnsi="Arial" w:cs="Arial"/>
          <w:b/>
          <w:bCs/>
          <w:color w:val="000000"/>
          <w:sz w:val="18"/>
          <w:szCs w:val="18"/>
        </w:rPr>
        <w:t>Najem in nakup monitorjev za spremljanje življenjskih funkcij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04CB5338" w14:textId="656FCAA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9</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0FD0B8A6"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5F1DCC" w:rsidRPr="005F1DCC">
        <w:rPr>
          <w:rFonts w:ascii="Arial" w:hAnsi="Arial" w:cs="Arial"/>
          <w:b/>
          <w:bCs/>
          <w:color w:val="000000"/>
          <w:sz w:val="18"/>
          <w:szCs w:val="18"/>
        </w:rPr>
        <w:t>Najem in nakup monitorjev za spremljanje življenjskih funkcij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3D8B69BA"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4E5B39">
        <w:rPr>
          <w:rFonts w:ascii="Arial" w:hAnsi="Arial" w:cs="Arial"/>
          <w:sz w:val="18"/>
          <w:szCs w:val="18"/>
        </w:rPr>
        <w:t>0</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B52489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4E5B39">
        <w:rPr>
          <w:rFonts w:ascii="Arial" w:hAnsi="Arial" w:cs="Arial"/>
          <w:sz w:val="18"/>
          <w:szCs w:val="18"/>
        </w:rPr>
        <w:t>1</w:t>
      </w:r>
    </w:p>
    <w:p w14:paraId="70D73777" w14:textId="77777777" w:rsidR="0027203B" w:rsidRPr="00731494" w:rsidRDefault="0027203B" w:rsidP="0027203B"/>
    <w:p w14:paraId="0B77B96F" w14:textId="753A3E23"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2DE5908"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E25328">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7"/>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06EF18CE" w14:textId="72E996B5" w:rsidR="00F05CD4" w:rsidRDefault="00F05CD4">
      <w:pPr>
        <w:spacing w:before="225" w:after="225" w:line="240" w:lineRule="auto"/>
        <w:jc w:val="center"/>
        <w:rPr>
          <w:rFonts w:ascii="Arial" w:hAnsi="Arial" w:cs="Arial"/>
          <w:b/>
          <w:bCs/>
          <w:color w:val="000000"/>
          <w:sz w:val="27"/>
          <w:szCs w:val="27"/>
        </w:rPr>
      </w:pPr>
      <w:r w:rsidRPr="00F05CD4">
        <w:rPr>
          <w:rFonts w:ascii="Arial" w:hAnsi="Arial" w:cs="Arial"/>
          <w:b/>
          <w:bCs/>
          <w:color w:val="000000"/>
          <w:sz w:val="27"/>
          <w:szCs w:val="27"/>
        </w:rPr>
        <w:t xml:space="preserve">POGODBA ZA NAJEM </w:t>
      </w:r>
      <w:r w:rsidR="006F5BA5">
        <w:rPr>
          <w:rFonts w:ascii="Arial" w:hAnsi="Arial" w:cs="Arial"/>
          <w:b/>
          <w:bCs/>
          <w:color w:val="000000"/>
          <w:sz w:val="27"/>
          <w:szCs w:val="27"/>
        </w:rPr>
        <w:t>MONITORJEV</w:t>
      </w:r>
      <w:r w:rsidRPr="00F05CD4">
        <w:rPr>
          <w:rFonts w:ascii="Arial" w:hAnsi="Arial" w:cs="Arial"/>
          <w:b/>
          <w:bCs/>
          <w:color w:val="000000"/>
          <w:sz w:val="27"/>
          <w:szCs w:val="27"/>
        </w:rPr>
        <w:t xml:space="preserve"> ZA POTREBE UKC LJUBLJANA </w:t>
      </w:r>
    </w:p>
    <w:p w14:paraId="14D7D924" w14:textId="7B0810A4" w:rsidR="00B92E1B" w:rsidRPr="00731494" w:rsidRDefault="00F05CD4">
      <w:pPr>
        <w:spacing w:before="225" w:after="225" w:line="240" w:lineRule="auto"/>
        <w:jc w:val="center"/>
        <w:rPr>
          <w:rFonts w:ascii="Arial" w:hAnsi="Arial" w:cs="Arial"/>
          <w:b/>
          <w:bCs/>
          <w:color w:val="000000"/>
        </w:rPr>
      </w:pPr>
      <w:r>
        <w:rPr>
          <w:rFonts w:ascii="Arial" w:hAnsi="Arial" w:cs="Arial"/>
          <w:b/>
          <w:bCs/>
          <w:color w:val="000000"/>
        </w:rPr>
        <w:t>za sklop/e</w:t>
      </w:r>
      <w:r w:rsidR="00B92E1B" w:rsidRPr="00286E3B">
        <w:rPr>
          <w:rFonts w:ascii="Arial" w:hAnsi="Arial" w:cs="Arial"/>
          <w:b/>
          <w:bCs/>
          <w:color w:val="000000"/>
        </w:rPr>
        <w:t>: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3B85ADA" w14:textId="77777777" w:rsidR="00B92E1B"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357F2039" w:rsidR="00B61880" w:rsidRPr="00731494" w:rsidRDefault="00B61880">
            <w:pPr>
              <w:spacing w:before="225" w:after="225"/>
              <w:jc w:val="both"/>
              <w:rPr>
                <w:rFonts w:ascii="Arial" w:hAnsi="Arial" w:cs="Arial"/>
                <w:color w:val="000000"/>
                <w:sz w:val="18"/>
                <w:szCs w:val="18"/>
              </w:rPr>
            </w:pPr>
            <w:r>
              <w:rPr>
                <w:rFonts w:ascii="Arial" w:hAnsi="Arial" w:cs="Arial"/>
                <w:color w:val="000000"/>
                <w:sz w:val="18"/>
                <w:szCs w:val="18"/>
              </w:rPr>
              <w:t>Pogodba se sklepa za sklop</w:t>
            </w:r>
            <w:r w:rsidR="00F05CD4">
              <w:rPr>
                <w:rFonts w:ascii="Arial" w:hAnsi="Arial" w:cs="Arial"/>
                <w:color w:val="000000"/>
                <w:sz w:val="18"/>
                <w:szCs w:val="18"/>
              </w:rPr>
              <w:t>/e</w:t>
            </w:r>
            <w:r>
              <w:rPr>
                <w:rFonts w:ascii="Arial" w:hAnsi="Arial" w:cs="Arial"/>
                <w:color w:val="000000"/>
                <w:sz w:val="18"/>
                <w:szCs w:val="18"/>
              </w:rPr>
              <w:t xml:space="preserve">: </w:t>
            </w:r>
            <w:r w:rsidR="00F05CD4">
              <w:rPr>
                <w:rFonts w:ascii="Arial" w:hAnsi="Arial" w:cs="Arial"/>
                <w:color w:val="000000"/>
                <w:sz w:val="18"/>
                <w:szCs w:val="18"/>
              </w:rPr>
              <w:t>______________________</w:t>
            </w:r>
            <w:r>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9121698" w14:textId="2B93A703"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 xml:space="preserve">Predmet te pogodbe je obveznost dobavitelja, da bo naročniku za dogovorjeno plačilo izročil v najem za obdobje 60 mesecev </w:t>
            </w:r>
            <w:r w:rsidR="006F5BA5">
              <w:rPr>
                <w:rFonts w:ascii="Arial" w:hAnsi="Arial" w:cs="Arial"/>
                <w:color w:val="000000"/>
                <w:sz w:val="18"/>
                <w:szCs w:val="18"/>
              </w:rPr>
              <w:t>__________</w:t>
            </w:r>
            <w:r w:rsidR="00F05CD4">
              <w:rPr>
                <w:rFonts w:ascii="Arial" w:hAnsi="Arial" w:cs="Arial"/>
                <w:color w:val="000000"/>
                <w:sz w:val="18"/>
                <w:szCs w:val="18"/>
              </w:rPr>
              <w:t>_______________</w:t>
            </w:r>
            <w:r w:rsidRPr="007F7555">
              <w:rPr>
                <w:rFonts w:ascii="Arial" w:hAnsi="Arial" w:cs="Arial"/>
                <w:color w:val="000000"/>
                <w:sz w:val="18"/>
                <w:szCs w:val="18"/>
              </w:rPr>
              <w:t xml:space="preserve">, znamka in model ______________________________, s tehničnimi lastnostmi, kot so navedene v Tehničnih specifikacijah razpisne dokumentacije in v ponudbi dobavitelja (v nadaljevanju: oprema). </w:t>
            </w:r>
          </w:p>
          <w:p w14:paraId="75F9A161" w14:textId="77777777" w:rsidR="00B61880" w:rsidRPr="007F7555" w:rsidRDefault="00B61880" w:rsidP="00B61880">
            <w:pPr>
              <w:spacing w:before="225" w:after="225" w:line="276" w:lineRule="auto"/>
              <w:jc w:val="both"/>
              <w:rPr>
                <w:rFonts w:ascii="Arial" w:hAnsi="Arial" w:cs="Arial"/>
                <w:color w:val="000000"/>
                <w:sz w:val="18"/>
                <w:szCs w:val="18"/>
              </w:rPr>
            </w:pPr>
          </w:p>
          <w:p w14:paraId="04B0F01E"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lastRenderedPageBreak/>
              <w:t>Oprema, ki je predmet najema, ostane ves čas trajanja pogodbe v izključni lasti dobavitelja, naročnik pa lahko s to opremo v času najema prosto razpolaga v smislu uporabe za opravljanje svoje dejavnosti.</w:t>
            </w:r>
          </w:p>
          <w:p w14:paraId="5BEEA50C" w14:textId="3BFBE84B"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Najem opreme obsega dobavo opreme iz prvega odstavka tega člena, pri čemer je v pogodbeno ceno vključena tudi namestitev opreme na lokaciji naročnika</w:t>
            </w:r>
            <w:r w:rsidR="00F05CD4">
              <w:rPr>
                <w:rFonts w:ascii="Arial" w:hAnsi="Arial" w:cs="Arial"/>
                <w:color w:val="000000"/>
                <w:sz w:val="18"/>
                <w:szCs w:val="18"/>
              </w:rPr>
              <w:t xml:space="preserve"> v kolikor je to relevantno</w:t>
            </w:r>
            <w:r w:rsidRPr="007F7555">
              <w:rPr>
                <w:rFonts w:ascii="Arial" w:hAnsi="Arial" w:cs="Arial"/>
                <w:color w:val="000000"/>
                <w:sz w:val="18"/>
                <w:szCs w:val="18"/>
              </w:rPr>
              <w:t>,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za ves čas trajanja te pogodbe.</w:t>
            </w:r>
          </w:p>
          <w:p w14:paraId="1923A432"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Dobavitelj mora pogodbene obveznosti izpolniti v celoti, kakovostno in pravočasno, v skladu z veljavnimi predpisi, normativi, standardi in pravili stroke ter v skladu s standardom dobrega strokovnjaka.</w:t>
            </w:r>
          </w:p>
          <w:p w14:paraId="5D4C0E28"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Dobavljena oprema mora biti skladna z Uredbo o medicinskih pripomočkih 2017/745/EU in 2020/561/EU in mora imeti ves čas trajanja te pogodbe veljaven CE certifikat proizvajalca o skladnosti proizvoda s predpisi v EU in evropskimi standardi, kar VSE predstavlja za naročnika bistven pogodbeni pogoj. Vsi izdelki, ki jih dobavitelj dobavi naročniku, morajo biti novi in nerabljeni.</w:t>
            </w:r>
          </w:p>
          <w:p w14:paraId="466D23F9" w14:textId="64DDC4DF" w:rsidR="00BE7E6E" w:rsidRPr="00731494" w:rsidRDefault="00B61880" w:rsidP="00B61880">
            <w:pPr>
              <w:spacing w:before="225" w:after="225" w:line="276" w:lineRule="auto"/>
              <w:jc w:val="both"/>
            </w:pPr>
            <w:r w:rsidRPr="007F7555">
              <w:rPr>
                <w:rFonts w:ascii="Arial" w:hAnsi="Arial" w:cs="Arial"/>
                <w:color w:val="000000"/>
                <w:sz w:val="18"/>
                <w:szCs w:val="18"/>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E7E6E" w:rsidRPr="00731494" w14:paraId="5D68B7F5" w14:textId="77777777">
        <w:tc>
          <w:tcPr>
            <w:tcW w:w="0" w:type="auto"/>
            <w:tcMar>
              <w:top w:w="0" w:type="auto"/>
              <w:bottom w:w="0" w:type="auto"/>
            </w:tcMar>
          </w:tcPr>
          <w:p w14:paraId="56145F1E" w14:textId="77777777" w:rsidR="00B61880" w:rsidRPr="00B61880" w:rsidRDefault="00B61880" w:rsidP="00B61880">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Sestavni del te pogodbe je:</w:t>
            </w:r>
          </w:p>
          <w:p w14:paraId="6691F6C9"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razpisna dokumentacija za oddajo predmetnega javnega naročila, skupaj z vsemi eventualnimi popravki ter odgovori na vprašanja ponudnikov in vsemi sestavnimi deli razpisne dokumentacije (v nadaljevanju: razpisna dokumentacija),</w:t>
            </w:r>
          </w:p>
          <w:p w14:paraId="08B564A6"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ponudba dobavitelja z vsemi prilogami in vsa dokumentacija, ki jo je dobavitelj naročniku predložil tekom postopka oddaje javnega naročila.</w:t>
            </w:r>
          </w:p>
          <w:p w14:paraId="262D9C56" w14:textId="77777777" w:rsidR="00B61880" w:rsidRDefault="00B61880" w:rsidP="00BC2563">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V kolikor med dokumenti, ki so del te pogodbe, ter to pogodbo oz. med samimi dokumenti obstaja kakršnokoli neskladje oz. nekonsistentnost, veljajo najprej določila pogodbe, nato določila razpisne dokumentacije in nato ponudba dobavitelja.</w:t>
            </w:r>
          </w:p>
          <w:p w14:paraId="34C0A438" w14:textId="6BF3005F" w:rsidR="00BC2563" w:rsidRPr="00BC2563" w:rsidRDefault="00BC2563" w:rsidP="00BC2563">
            <w:pPr>
              <w:spacing w:before="120" w:after="120" w:line="276" w:lineRule="auto"/>
              <w:jc w:val="both"/>
              <w:rPr>
                <w:rFonts w:ascii="Arial" w:hAnsi="Arial" w:cs="Arial"/>
                <w:color w:val="000000" w:themeColor="text1"/>
                <w:sz w:val="18"/>
                <w:szCs w:val="18"/>
              </w:rPr>
            </w:pP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616CB539" w:rsidR="00BE7E6E" w:rsidRPr="00731494" w:rsidRDefault="00BC2563">
      <w:pPr>
        <w:spacing w:after="0" w:line="240" w:lineRule="auto"/>
        <w:jc w:val="center"/>
      </w:pPr>
      <w:r>
        <w:rPr>
          <w:rFonts w:ascii="Arial" w:hAnsi="Arial" w:cs="Arial"/>
          <w:b/>
          <w:bCs/>
          <w:color w:val="000000"/>
          <w:sz w:val="18"/>
          <w:szCs w:val="18"/>
        </w:rPr>
        <w:t>4</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28727A06"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pogodbene vrednosti opredelijo po posameznih sklopih)</w:t>
            </w:r>
            <w:r w:rsidRPr="00731494">
              <w:rPr>
                <w:rFonts w:ascii="Arial" w:hAnsi="Arial" w:cs="Arial"/>
                <w:color w:val="000000"/>
                <w:sz w:val="18"/>
                <w:szCs w:val="18"/>
              </w:rPr>
              <w:t>:</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01922810" w14:textId="77777777" w:rsidR="00BE7E6E"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p w14:paraId="324BAC0C" w14:textId="0F6F1A0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Podrobnejše postavke, cene na enoto mere in količine so dogovorjene v ponudbi dobavitelja, ki je priloga </w:t>
            </w:r>
            <w:r>
              <w:rPr>
                <w:rFonts w:ascii="Arial" w:hAnsi="Arial" w:cs="Arial"/>
                <w:sz w:val="18"/>
                <w:szCs w:val="18"/>
              </w:rPr>
              <w:t xml:space="preserve">in </w:t>
            </w:r>
            <w:r w:rsidRPr="00BC2563">
              <w:rPr>
                <w:rFonts w:ascii="Arial" w:hAnsi="Arial" w:cs="Arial"/>
                <w:sz w:val="18"/>
                <w:szCs w:val="18"/>
              </w:rPr>
              <w:t>sestavni del te pogodbe.</w:t>
            </w:r>
          </w:p>
          <w:p w14:paraId="4A937A28" w14:textId="107EF09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Cena dobave</w:t>
            </w:r>
            <w:r>
              <w:rPr>
                <w:rFonts w:ascii="Arial" w:hAnsi="Arial" w:cs="Arial"/>
                <w:sz w:val="18"/>
                <w:szCs w:val="18"/>
              </w:rPr>
              <w:t xml:space="preserve"> in najema</w:t>
            </w:r>
            <w:r w:rsidRPr="00BC2563">
              <w:rPr>
                <w:rFonts w:ascii="Arial" w:hAnsi="Arial" w:cs="Arial"/>
                <w:sz w:val="18"/>
                <w:szCs w:val="18"/>
              </w:rPr>
              <w:t xml:space="preserve"> opreme je fiksna in nespremenljiva ves čas od sklenitve pogodbe do njene izpolnitve.</w:t>
            </w:r>
          </w:p>
          <w:p w14:paraId="335E9EFC"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Cene na enoto mere 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w:t>
            </w:r>
            <w:r w:rsidRPr="00BC2563">
              <w:rPr>
                <w:rFonts w:ascii="Arial" w:hAnsi="Arial" w:cs="Arial"/>
                <w:sz w:val="18"/>
                <w:szCs w:val="18"/>
              </w:rPr>
              <w:lastRenderedPageBreak/>
              <w:t xml:space="preserve">s Pravilnikom o načinih valorizacije denarnih obveznosti, ki jih v večletnih pogodbah sklepajo pravne osebe javnega sektorja (Uradni list RS, št. 1/04), izvede valorizacija pogodbenih cen. </w:t>
            </w:r>
          </w:p>
          <w:p w14:paraId="1004F26D"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Cene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0EEDB584" w14:textId="60C83109"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Pogodbena cena zajema vse popuste in stroške, ki so neposredno ali posredno povezani z izpolnitvijo pogodbe. Pogodbena cena vključuje tudi transport opreme DDP (Incoterms 2020) na lokacijo naročnika razloženo, namestitev opreme na lokacijo naročnika, zagon in preizkus njenega funkcionalnega delovanja, predajo vse tehnične dokumentacije in navodil za uporabo, obratovanje in vzdrževanje, primopredajo opreme naročniku, integracijo z naročnikovimi sistemi, šolanje naročnikovih uporabnikov ter vzdrževanje opreme »all inclusive« (prevenitivni servis, servisna popravila, odprava napak ipd.). Naročnik dobavitelju ne bo priznal nobenih stroškov, ki niso zajeti v pogodbeni ceni.</w:t>
            </w:r>
          </w:p>
          <w:p w14:paraId="6EF3BDF4" w14:textId="16183D24"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tc>
      </w:tr>
    </w:tbl>
    <w:p w14:paraId="65BF9B88" w14:textId="6A77F4FE" w:rsidR="00BE7E6E" w:rsidRPr="00731494" w:rsidRDefault="00BC2563">
      <w:pPr>
        <w:spacing w:after="0" w:line="240" w:lineRule="auto"/>
        <w:jc w:val="center"/>
      </w:pPr>
      <w:r>
        <w:rPr>
          <w:rFonts w:ascii="Arial" w:hAnsi="Arial" w:cs="Arial"/>
          <w:b/>
          <w:bCs/>
          <w:color w:val="000000"/>
          <w:sz w:val="18"/>
          <w:szCs w:val="18"/>
        </w:rPr>
        <w:t>5</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3CC49BA3"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Izvedene storitve po tej pogodbi dobavitelj obračuna mesečno, z izstavitvijo računov, ki jih naročniku dostavi v elektronski obliki (e-račun).</w:t>
            </w:r>
          </w:p>
          <w:p w14:paraId="029FC0D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Dobavitelj izstavi račun za najem opreme do 8. dne v mesecu za pretekli mesec.</w:t>
            </w:r>
          </w:p>
          <w:p w14:paraId="1603363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Naročnik poravnava svoje obveznosti do dobavitelja po tej pogodbi na podlagi pravilno izstavljenih računov. </w:t>
            </w:r>
          </w:p>
          <w:p w14:paraId="3084918F" w14:textId="1965BDAF"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Naročnik plača nesporni del pravilno izstavljenega računa v roku </w:t>
            </w:r>
            <w:r w:rsidR="00C31888">
              <w:rPr>
                <w:rFonts w:ascii="Arial" w:hAnsi="Arial" w:cs="Arial"/>
                <w:color w:val="000000"/>
                <w:sz w:val="18"/>
                <w:szCs w:val="18"/>
              </w:rPr>
              <w:t>6</w:t>
            </w:r>
            <w:r w:rsidRPr="00BC2563">
              <w:rPr>
                <w:rFonts w:ascii="Arial" w:hAnsi="Arial" w:cs="Arial"/>
                <w:color w:val="000000"/>
                <w:sz w:val="18"/>
                <w:szCs w:val="18"/>
              </w:rPr>
              <w:t>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02BE9544" w14:textId="2E9A311D" w:rsidR="00BE7E6E" w:rsidRPr="00731494" w:rsidRDefault="00BC2563" w:rsidP="00BC2563">
            <w:pPr>
              <w:spacing w:before="225" w:after="225" w:line="276" w:lineRule="auto"/>
              <w:jc w:val="both"/>
            </w:pPr>
            <w:r w:rsidRPr="00BC2563">
              <w:rPr>
                <w:rFonts w:ascii="Arial" w:hAnsi="Arial" w:cs="Arial"/>
                <w:color w:val="000000"/>
                <w:sz w:val="18"/>
                <w:szCs w:val="18"/>
              </w:rPr>
              <w:t>Če naročnik zapadlega zneska po potrjenem računu ne plača pravočasno, je dobavitelj upravičen do zakonskih zamudnih obresti.</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2794315B" w:rsidR="00BE7E6E" w:rsidRPr="00731494" w:rsidRDefault="00BC2563">
      <w:pPr>
        <w:spacing w:after="0" w:line="240" w:lineRule="auto"/>
        <w:jc w:val="center"/>
      </w:pPr>
      <w:r>
        <w:rPr>
          <w:rFonts w:ascii="Arial" w:hAnsi="Arial" w:cs="Arial"/>
          <w:b/>
          <w:bCs/>
          <w:color w:val="000000"/>
          <w:sz w:val="18"/>
          <w:szCs w:val="18"/>
        </w:rPr>
        <w:t>6</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77CFCC2" w14:textId="7B096B90"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Dobavitelj se obvezuje, da bo opremo iz </w:t>
            </w:r>
            <w:r>
              <w:rPr>
                <w:rFonts w:ascii="Arial" w:hAnsi="Arial" w:cs="Arial"/>
                <w:color w:val="000000"/>
                <w:sz w:val="18"/>
                <w:szCs w:val="18"/>
              </w:rPr>
              <w:t>2</w:t>
            </w:r>
            <w:r w:rsidRPr="00BC2563">
              <w:rPr>
                <w:rFonts w:ascii="Arial" w:hAnsi="Arial" w:cs="Arial"/>
                <w:color w:val="000000"/>
                <w:sz w:val="18"/>
                <w:szCs w:val="18"/>
              </w:rPr>
              <w:t xml:space="preserve">. člena pogodbe dobavil in predal v uporabo (vključno z uspešno primopredajo) naročniku v roku </w:t>
            </w:r>
            <w:r>
              <w:rPr>
                <w:rFonts w:ascii="Arial" w:hAnsi="Arial" w:cs="Arial"/>
                <w:color w:val="000000"/>
                <w:sz w:val="18"/>
                <w:szCs w:val="18"/>
              </w:rPr>
              <w:t>tridesetih</w:t>
            </w:r>
            <w:r w:rsidRPr="00BC2563">
              <w:rPr>
                <w:rFonts w:ascii="Arial" w:hAnsi="Arial" w:cs="Arial"/>
                <w:color w:val="000000"/>
                <w:sz w:val="18"/>
                <w:szCs w:val="18"/>
              </w:rPr>
              <w:t xml:space="preserve"> (3</w:t>
            </w:r>
            <w:r>
              <w:rPr>
                <w:rFonts w:ascii="Arial" w:hAnsi="Arial" w:cs="Arial"/>
                <w:color w:val="000000"/>
                <w:sz w:val="18"/>
                <w:szCs w:val="18"/>
              </w:rPr>
              <w:t>0</w:t>
            </w:r>
            <w:r w:rsidRPr="00BC2563">
              <w:rPr>
                <w:rFonts w:ascii="Arial" w:hAnsi="Arial" w:cs="Arial"/>
                <w:color w:val="000000"/>
                <w:sz w:val="18"/>
                <w:szCs w:val="18"/>
              </w:rPr>
              <w:t xml:space="preserve">) </w:t>
            </w:r>
            <w:r>
              <w:rPr>
                <w:rFonts w:ascii="Arial" w:hAnsi="Arial" w:cs="Arial"/>
                <w:color w:val="000000"/>
                <w:sz w:val="18"/>
                <w:szCs w:val="18"/>
              </w:rPr>
              <w:t>dni</w:t>
            </w:r>
            <w:r w:rsidRPr="00BC2563">
              <w:rPr>
                <w:rFonts w:ascii="Arial" w:hAnsi="Arial" w:cs="Arial"/>
                <w:color w:val="000000"/>
                <w:sz w:val="18"/>
                <w:szCs w:val="18"/>
              </w:rPr>
              <w:t xml:space="preserve"> od </w:t>
            </w:r>
            <w:r>
              <w:rPr>
                <w:rFonts w:ascii="Arial" w:hAnsi="Arial" w:cs="Arial"/>
                <w:color w:val="000000"/>
                <w:sz w:val="18"/>
                <w:szCs w:val="18"/>
              </w:rPr>
              <w:t xml:space="preserve">datums </w:t>
            </w:r>
            <w:r w:rsidRPr="00BC2563">
              <w:rPr>
                <w:rFonts w:ascii="Arial" w:hAnsi="Arial" w:cs="Arial"/>
                <w:color w:val="000000"/>
                <w:sz w:val="18"/>
                <w:szCs w:val="18"/>
              </w:rPr>
              <w:t>sklenitve te pogodbe.</w:t>
            </w:r>
          </w:p>
          <w:p w14:paraId="5E15C599" w14:textId="0FA31EEF" w:rsidR="000F2512"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tc>
      </w:tr>
    </w:tbl>
    <w:p w14:paraId="090AA61D" w14:textId="5BE8BB97" w:rsidR="00BC2563" w:rsidRPr="00731494" w:rsidRDefault="00BC2563" w:rsidP="00BC2563">
      <w:pPr>
        <w:spacing w:after="0" w:line="240" w:lineRule="auto"/>
        <w:jc w:val="center"/>
      </w:pPr>
      <w:r>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C2563" w:rsidRPr="00731494" w14:paraId="3B12DD94" w14:textId="77777777" w:rsidTr="00332C43">
        <w:tc>
          <w:tcPr>
            <w:tcW w:w="0" w:type="auto"/>
            <w:tcMar>
              <w:top w:w="0" w:type="auto"/>
              <w:bottom w:w="0" w:type="auto"/>
            </w:tcMar>
          </w:tcPr>
          <w:p w14:paraId="4BD7F68D" w14:textId="609026A3"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sz w:val="18"/>
                <w:szCs w:val="18"/>
              </w:rPr>
              <w:t xml:space="preserve">Pregled in prevzem opreme iz </w:t>
            </w:r>
            <w:r>
              <w:rPr>
                <w:rFonts w:ascii="Arial" w:hAnsi="Arial" w:cs="Arial"/>
                <w:sz w:val="18"/>
                <w:szCs w:val="18"/>
              </w:rPr>
              <w:t>2</w:t>
            </w:r>
            <w:r w:rsidRPr="00BC2563">
              <w:rPr>
                <w:rFonts w:ascii="Arial" w:hAnsi="Arial" w:cs="Arial"/>
                <w:sz w:val="18"/>
                <w:szCs w:val="18"/>
              </w:rPr>
              <w:t xml:space="preserve">. člena pogodbe se opravi na lokaciji naročnika, in </w:t>
            </w:r>
            <w:r w:rsidRPr="00BC2563">
              <w:rPr>
                <w:rFonts w:ascii="Arial" w:hAnsi="Arial" w:cs="Arial"/>
                <w:color w:val="000000" w:themeColor="text1"/>
                <w:sz w:val="18"/>
                <w:szCs w:val="18"/>
              </w:rPr>
              <w:t xml:space="preserve">sicer </w:t>
            </w:r>
            <w:r>
              <w:rPr>
                <w:rFonts w:ascii="Arial" w:hAnsi="Arial" w:cs="Arial"/>
                <w:bCs/>
                <w:color w:val="000000" w:themeColor="text1"/>
                <w:sz w:val="18"/>
                <w:szCs w:val="18"/>
              </w:rPr>
              <w:t>___________________________</w:t>
            </w:r>
            <w:r w:rsidRPr="00BC2563">
              <w:rPr>
                <w:rFonts w:ascii="Arial" w:hAnsi="Arial" w:cs="Arial"/>
                <w:color w:val="000000" w:themeColor="text1"/>
                <w:sz w:val="18"/>
                <w:szCs w:val="18"/>
              </w:rPr>
              <w:t>.</w:t>
            </w:r>
          </w:p>
          <w:p w14:paraId="086A5167"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lastRenderedPageBreak/>
              <w:t xml:space="preserve">Dobavitelj je dolžan o nameravani dobavi naročnika obvestiti vsaj tri delovne dni vnaprej. </w:t>
            </w:r>
          </w:p>
          <w:p w14:paraId="2A219136"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Dobavljena oprema mora biti ob dostavi na lokacijo naročnika nova, nerabljena in tovarniško zapečatena (razen v kolikor je v Tehničnih specifikacijah izrecno določeno drugače).</w:t>
            </w:r>
          </w:p>
          <w:p w14:paraId="13DA3A60"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Ob dobavi naročnik opremo, ki je predmet pogodbe, pregleda, pri čemer se ugotovitve naročnika v primeru odkritih napak, nepravilnosti ali pomanjkljivosti zapisniško zabeležijo. V primeru, da se pri pregledu odkrijejo napake, se pogodbene obveznosti dobavitelja ne štejejo za izpolnjene in naročnik opreme ne prevzame. V kolikor izvedeni predmet naročila nima očitnih napak, se prevzem opravi ter zapisniško zabeleži.</w:t>
            </w:r>
          </w:p>
          <w:p w14:paraId="19882B2C" w14:textId="77777777" w:rsidR="00BC2563" w:rsidRPr="00BC2563" w:rsidRDefault="00BC2563" w:rsidP="00BC2563">
            <w:pPr>
              <w:spacing w:before="225" w:after="225" w:line="276" w:lineRule="auto"/>
              <w:contextualSpacing/>
              <w:jc w:val="both"/>
              <w:rPr>
                <w:rFonts w:ascii="Arial" w:eastAsia="Times New Roman" w:hAnsi="Arial" w:cs="Arial"/>
                <w:color w:val="000000" w:themeColor="text1"/>
                <w:sz w:val="18"/>
                <w:szCs w:val="18"/>
              </w:rPr>
            </w:pPr>
            <w:r w:rsidRPr="00BC2563">
              <w:rPr>
                <w:rFonts w:ascii="Arial" w:eastAsia="Times New Roman" w:hAnsi="Arial" w:cs="Arial"/>
                <w:color w:val="000000" w:themeColor="text1"/>
                <w:sz w:val="18"/>
                <w:szCs w:val="18"/>
              </w:rPr>
              <w:t>Dobavitelj mora pred primopredajo oziroma v okviru primopredaje predati naročniku naslednjo dokumentacijo:</w:t>
            </w:r>
          </w:p>
          <w:p w14:paraId="17ECF780"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navodila za uporabo in vzdrževanje, v slovenskem ali angleškem jeziku;</w:t>
            </w:r>
          </w:p>
          <w:p w14:paraId="78DFAC08"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kompletno tehnično dokumentacijo oziroma tehnični opis opreme;</w:t>
            </w:r>
          </w:p>
          <w:p w14:paraId="37D7BA80"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CE certifikat skladno z veljavnimi predpisi v RS in EU. Nalepka s CE označbo naj bo po možnosti pritrjena tudi na opremo;</w:t>
            </w:r>
          </w:p>
          <w:p w14:paraId="6A1A8342" w14:textId="4ABFF146"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zapisnik o funkcionalnem preizkusu;</w:t>
            </w:r>
          </w:p>
          <w:p w14:paraId="162A751D"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garancijsko izjavo z dnem začetka garancije.</w:t>
            </w:r>
          </w:p>
          <w:p w14:paraId="032AB8DA" w14:textId="77777777"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color w:val="000000" w:themeColor="text1"/>
                <w:sz w:val="18"/>
                <w:szCs w:val="18"/>
              </w:rPr>
              <w:t>D</w:t>
            </w:r>
            <w:r w:rsidRPr="00BC2563">
              <w:rPr>
                <w:rFonts w:ascii="Arial" w:hAnsi="Arial" w:cs="Arial"/>
                <w:sz w:val="18"/>
                <w:szCs w:val="18"/>
              </w:rPr>
              <w:t>obavitelj mora v okviru pogodbene cene v roku 15 dni po primopredaji v terminu oziroma terminih, ki jih sporazumno dogovorita pogodbeni stranki, na sedežu naročnika izvesti primeren program šolanja uporabnikov naročnika za uporabo opreme (</w:t>
            </w:r>
            <w:r w:rsidRPr="00BC2563">
              <w:rPr>
                <w:rFonts w:ascii="Arial" w:hAnsi="Arial" w:cs="Arial"/>
                <w:color w:val="000000" w:themeColor="text1"/>
                <w:sz w:val="18"/>
                <w:szCs w:val="18"/>
              </w:rPr>
              <w:t>pri čemer udeležence in njihovo število določi naročnik</w:t>
            </w:r>
            <w:r w:rsidRPr="00BC2563">
              <w:rPr>
                <w:rFonts w:ascii="Arial" w:hAnsi="Arial" w:cs="Arial"/>
                <w:sz w:val="18"/>
                <w:szCs w:val="18"/>
              </w:rPr>
              <w:t>) s strani ustrezno šolanih serviserjev</w:t>
            </w:r>
            <w:r w:rsidRPr="00BC2563">
              <w:rPr>
                <w:rFonts w:ascii="Arial" w:hAnsi="Arial" w:cs="Arial"/>
                <w:color w:val="000000" w:themeColor="text1"/>
                <w:sz w:val="18"/>
                <w:szCs w:val="18"/>
              </w:rPr>
              <w:t>. Dobavitelj kadrom, ki so bili udeleženi na izobraževanju, izda (oziroma zagotovi, da izda proizvajalec) potrdilo o usposobljenosti za delo z opremo, za vidik dela, ki je bil predmet izobraževanja (uporaba opreme).</w:t>
            </w:r>
          </w:p>
          <w:p w14:paraId="4972256F" w14:textId="17CA53F8" w:rsidR="00BC2563" w:rsidRPr="00BC2563" w:rsidRDefault="00BC2563" w:rsidP="00332C43">
            <w:pPr>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tc>
      </w:tr>
    </w:tbl>
    <w:p w14:paraId="34DB45A3" w14:textId="2ECC8536" w:rsidR="00BE7E6E" w:rsidRPr="00731494" w:rsidRDefault="00A11576" w:rsidP="00853A5B">
      <w:pPr>
        <w:spacing w:before="120" w:after="120" w:line="240" w:lineRule="auto"/>
        <w:jc w:val="both"/>
      </w:pPr>
      <w:r w:rsidRPr="00731494">
        <w:rPr>
          <w:rFonts w:ascii="Arial" w:hAnsi="Arial" w:cs="Arial"/>
          <w:b/>
          <w:bCs/>
          <w:color w:val="000000"/>
          <w:sz w:val="18"/>
          <w:szCs w:val="18"/>
        </w:rPr>
        <w:t>V. PODIZVAJALCI</w:t>
      </w:r>
    </w:p>
    <w:p w14:paraId="5B0B5761" w14:textId="08F4C5DE" w:rsidR="00BE7E6E" w:rsidRPr="00731494" w:rsidRDefault="00BC2563">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568F00D6" w:rsidR="00BE7E6E" w:rsidRPr="00731494" w:rsidRDefault="00A11576">
            <w:pPr>
              <w:spacing w:before="225" w:after="225"/>
              <w:jc w:val="both"/>
            </w:pPr>
            <w:r w:rsidRPr="00731494">
              <w:rPr>
                <w:rFonts w:ascii="Arial" w:hAnsi="Arial" w:cs="Arial"/>
                <w:color w:val="000000"/>
                <w:sz w:val="18"/>
                <w:szCs w:val="18"/>
              </w:rPr>
              <w:t xml:space="preserve">Dobavitelj bo </w:t>
            </w:r>
            <w:r w:rsidR="00BC2563">
              <w:rPr>
                <w:rFonts w:ascii="Arial" w:hAnsi="Arial" w:cs="Arial"/>
                <w:color w:val="000000"/>
                <w:sz w:val="18"/>
                <w:szCs w:val="18"/>
              </w:rPr>
              <w:t xml:space="preserve">predmet naročila izvajal </w:t>
            </w:r>
            <w:r w:rsidRPr="00731494">
              <w:rPr>
                <w:rFonts w:ascii="Arial" w:hAnsi="Arial" w:cs="Arial"/>
                <w:color w:val="000000"/>
                <w:sz w:val="18"/>
                <w:szCs w:val="18"/>
              </w:rPr>
              <w:t>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9C936BC" w:rsidR="00BE7E6E" w:rsidRPr="00731494" w:rsidRDefault="00BC2563">
      <w:pPr>
        <w:spacing w:after="0" w:line="240" w:lineRule="auto"/>
        <w:jc w:val="center"/>
      </w:pPr>
      <w:r>
        <w:rPr>
          <w:rFonts w:ascii="Arial" w:hAnsi="Arial" w:cs="Arial"/>
          <w:b/>
          <w:bCs/>
          <w:color w:val="000000"/>
          <w:sz w:val="18"/>
          <w:szCs w:val="18"/>
        </w:rPr>
        <w:t>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1D64838" w14:textId="39627FB2" w:rsidR="00BE7E6E" w:rsidRPr="00731494" w:rsidRDefault="00A11576" w:rsidP="00853A5B">
      <w:pPr>
        <w:spacing w:before="120" w:after="120"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19710A3B"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56BBBCDC" w14:textId="0BA4C15F" w:rsidR="005D5E2D" w:rsidRPr="00731494" w:rsidRDefault="005D5E2D" w:rsidP="00D47C4D">
                  <w:pPr>
                    <w:pStyle w:val="ListParagraph"/>
                    <w:numPr>
                      <w:ilvl w:val="0"/>
                      <w:numId w:val="16"/>
                    </w:numPr>
                    <w:jc w:val="both"/>
                    <w:rPr>
                      <w:rFonts w:ascii="Arial" w:hAnsi="Arial" w:cs="Arial"/>
                      <w:color w:val="000000"/>
                      <w:sz w:val="18"/>
                      <w:szCs w:val="18"/>
                    </w:rPr>
                  </w:pPr>
                  <w:r w:rsidRPr="005D5E2D">
                    <w:rPr>
                      <w:rFonts w:ascii="Arial" w:hAnsi="Arial" w:cs="Arial"/>
                      <w:color w:val="000000"/>
                      <w:sz w:val="18"/>
                      <w:szCs w:val="18"/>
                    </w:rPr>
                    <w:t>zagotovi</w:t>
                  </w:r>
                  <w:r>
                    <w:rPr>
                      <w:rFonts w:ascii="Arial" w:hAnsi="Arial" w:cs="Arial"/>
                      <w:color w:val="000000"/>
                      <w:sz w:val="18"/>
                      <w:szCs w:val="18"/>
                    </w:rPr>
                    <w:t>l</w:t>
                  </w:r>
                  <w:r w:rsidRPr="005D5E2D">
                    <w:rPr>
                      <w:rFonts w:ascii="Arial" w:hAnsi="Arial" w:cs="Arial"/>
                      <w:color w:val="000000"/>
                      <w:sz w:val="18"/>
                      <w:szCs w:val="18"/>
                    </w:rPr>
                    <w:t xml:space="preserve"> vse potrebno, da naročnik pridobi pravico nemotene uporabe dobavljene opreme</w:t>
                  </w:r>
                  <w:r>
                    <w:rPr>
                      <w:rFonts w:ascii="Arial" w:hAnsi="Arial" w:cs="Arial"/>
                      <w:color w:val="000000"/>
                      <w:sz w:val="18"/>
                      <w:szCs w:val="18"/>
                    </w:rPr>
                    <w:t>;</w:t>
                  </w:r>
                </w:p>
                <w:p w14:paraId="73F825E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030DE9C9" w14:textId="76B3C7DF" w:rsidR="000F2512" w:rsidRPr="005D5E2D"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lastRenderedPageBreak/>
                    <w:t xml:space="preserve">da bo naročnik pridobil vse pravice, ki so vezane na opremo, dobavitelj pa bo brezhibno izvrševal vse obveznosti, ki so vezane na opremo. </w:t>
                  </w:r>
                </w:p>
              </w:tc>
            </w:tr>
          </w:tbl>
          <w:p w14:paraId="72815461" w14:textId="77777777" w:rsidR="00BE7E6E" w:rsidRPr="00731494" w:rsidRDefault="00BE7E6E"/>
        </w:tc>
      </w:tr>
    </w:tbl>
    <w:p w14:paraId="4AA3C931" w14:textId="0255FA92" w:rsidR="005D5E2D" w:rsidRPr="00731494" w:rsidRDefault="005D5E2D" w:rsidP="00853A5B">
      <w:pPr>
        <w:spacing w:before="120" w:after="120"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 xml:space="preserve">I. OBVEZNOSTI </w:t>
      </w:r>
      <w:r>
        <w:rPr>
          <w:rFonts w:ascii="Arial" w:hAnsi="Arial" w:cs="Arial"/>
          <w:b/>
          <w:bCs/>
          <w:color w:val="000000"/>
          <w:sz w:val="18"/>
          <w:szCs w:val="18"/>
        </w:rPr>
        <w:t>NAROČNIKA</w:t>
      </w:r>
    </w:p>
    <w:p w14:paraId="086A3D16" w14:textId="3E2DF681" w:rsidR="005D5E2D" w:rsidRPr="00731494" w:rsidRDefault="005D5E2D" w:rsidP="005D5E2D">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7B3FC30D" w14:textId="77777777" w:rsidTr="00332C43">
        <w:tc>
          <w:tcPr>
            <w:tcW w:w="0" w:type="auto"/>
            <w:tcMar>
              <w:top w:w="0" w:type="auto"/>
              <w:bottom w:w="0" w:type="auto"/>
            </w:tcMar>
          </w:tcPr>
          <w:p w14:paraId="29B36F70" w14:textId="77777777" w:rsidR="005D5E2D" w:rsidRPr="005D5E2D" w:rsidRDefault="005D5E2D" w:rsidP="005D5E2D">
            <w:pPr>
              <w:pStyle w:val="Standard"/>
              <w:spacing w:before="225" w:after="225" w:line="276" w:lineRule="auto"/>
              <w:rPr>
                <w:rFonts w:ascii="Arial" w:hAnsi="Arial" w:cs="Arial"/>
                <w:sz w:val="18"/>
                <w:szCs w:val="18"/>
              </w:rPr>
            </w:pPr>
            <w:r w:rsidRPr="005D5E2D">
              <w:rPr>
                <w:rFonts w:ascii="Arial" w:hAnsi="Arial" w:cs="Arial"/>
                <w:sz w:val="18"/>
                <w:szCs w:val="18"/>
              </w:rPr>
              <w:t>Obveznosti naročnika po tej pogodbi so:</w:t>
            </w:r>
          </w:p>
          <w:p w14:paraId="63C6F36D"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podati pojasnila in informacije, s katerimi razpolaga in so potrebne za uspešno izpolnitev pogodbe;</w:t>
            </w:r>
          </w:p>
          <w:p w14:paraId="62759156"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pravočasno obveščati dobavitelja o vseh spremembah in novo nastalih okoliščinah, ki bi lahko imele vpliv na izpolnitev njegovih obveznosti;</w:t>
            </w:r>
          </w:p>
          <w:p w14:paraId="535569EE"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tolmačiti dobavitelju vse morebitne nejasnosti v obsegu in vsebini pogodbenih del;</w:t>
            </w:r>
          </w:p>
          <w:p w14:paraId="0ECDB990" w14:textId="77777777" w:rsidR="005D5E2D" w:rsidRPr="005D5E2D" w:rsidRDefault="005D5E2D" w:rsidP="000F5756">
            <w:pPr>
              <w:numPr>
                <w:ilvl w:val="1"/>
                <w:numId w:val="22"/>
              </w:numPr>
              <w:suppressAutoHyphens/>
              <w:spacing w:before="60" w:after="60" w:line="276" w:lineRule="auto"/>
              <w:ind w:left="709"/>
              <w:jc w:val="both"/>
              <w:rPr>
                <w:rFonts w:ascii="Arial" w:hAnsi="Arial" w:cs="Arial"/>
                <w:color w:val="000000" w:themeColor="text1"/>
                <w:sz w:val="18"/>
                <w:szCs w:val="18"/>
              </w:rPr>
            </w:pPr>
            <w:r w:rsidRPr="005D5E2D">
              <w:rPr>
                <w:rFonts w:ascii="Arial" w:hAnsi="Arial" w:cs="Arial"/>
                <w:color w:val="000000" w:themeColor="text1"/>
                <w:sz w:val="18"/>
                <w:szCs w:val="18"/>
              </w:rPr>
              <w:t>prevzeti ustrezno dobavljeno, nameščeno in vzpostavljeno naročeno opremo ter</w:t>
            </w:r>
          </w:p>
          <w:p w14:paraId="05548496"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plačati izpolnitev njegovih obveznosti skladno s to pogodbo.</w:t>
            </w:r>
          </w:p>
          <w:p w14:paraId="7C9BACC4" w14:textId="77777777" w:rsidR="005D5E2D" w:rsidRPr="00731494" w:rsidRDefault="005D5E2D" w:rsidP="00332C43"/>
        </w:tc>
      </w:tr>
    </w:tbl>
    <w:p w14:paraId="1643398F" w14:textId="045697B9" w:rsidR="00BE7E6E" w:rsidRPr="00731494" w:rsidRDefault="00A11576" w:rsidP="00853A5B">
      <w:pPr>
        <w:spacing w:before="120" w:after="120" w:line="240" w:lineRule="auto"/>
        <w:jc w:val="both"/>
      </w:pPr>
      <w:r w:rsidRPr="00731494">
        <w:rPr>
          <w:rFonts w:ascii="Arial" w:hAnsi="Arial" w:cs="Arial"/>
          <w:b/>
          <w:bCs/>
          <w:color w:val="000000"/>
          <w:sz w:val="18"/>
          <w:szCs w:val="18"/>
        </w:rPr>
        <w:t>VI</w:t>
      </w:r>
      <w:r w:rsidR="005D5E2D">
        <w:rPr>
          <w:rFonts w:ascii="Arial" w:hAnsi="Arial" w:cs="Arial"/>
          <w:b/>
          <w:bCs/>
          <w:color w:val="000000"/>
          <w:sz w:val="18"/>
          <w:szCs w:val="18"/>
        </w:rPr>
        <w:t>I</w:t>
      </w:r>
      <w:r w:rsidRPr="00731494">
        <w:rPr>
          <w:rFonts w:ascii="Arial" w:hAnsi="Arial" w:cs="Arial"/>
          <w:b/>
          <w:bCs/>
          <w:color w:val="000000"/>
          <w:sz w:val="18"/>
          <w:szCs w:val="18"/>
        </w:rPr>
        <w:t>I. SKRBNIKI POGODBE</w:t>
      </w:r>
    </w:p>
    <w:p w14:paraId="2C03F020" w14:textId="7464B820"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5B8933C" w:rsidR="00BE7E6E" w:rsidRPr="00731494" w:rsidRDefault="00A11576">
            <w:pPr>
              <w:spacing w:before="225" w:after="225"/>
              <w:jc w:val="both"/>
            </w:pPr>
            <w:r w:rsidRPr="00731494">
              <w:rPr>
                <w:rFonts w:ascii="Arial" w:hAnsi="Arial" w:cs="Arial"/>
                <w:color w:val="000000"/>
                <w:sz w:val="18"/>
                <w:szCs w:val="18"/>
              </w:rPr>
              <w:t xml:space="preserve">Predstavnik naročnika je pooblaščen, da zastopa naročnika v vseh vprašanjih, ki se nanašajo na </w:t>
            </w:r>
            <w:r w:rsidR="005D5E2D">
              <w:rPr>
                <w:rFonts w:ascii="Arial" w:hAnsi="Arial" w:cs="Arial"/>
                <w:color w:val="000000"/>
                <w:sz w:val="18"/>
                <w:szCs w:val="18"/>
              </w:rPr>
              <w:t>izvajanje obveznosti</w:t>
            </w:r>
            <w:r w:rsidRPr="00731494">
              <w:rPr>
                <w:rFonts w:ascii="Arial" w:hAnsi="Arial" w:cs="Arial"/>
                <w:color w:val="000000"/>
                <w:sz w:val="18"/>
                <w:szCs w:val="18"/>
              </w:rPr>
              <w:t xml:space="preserve">, </w:t>
            </w:r>
            <w:r w:rsidR="005D5E2D">
              <w:rPr>
                <w:rFonts w:ascii="Arial" w:hAnsi="Arial" w:cs="Arial"/>
                <w:color w:val="000000"/>
                <w:sz w:val="18"/>
                <w:szCs w:val="18"/>
              </w:rPr>
              <w:t>dogovorjenih</w:t>
            </w:r>
            <w:r w:rsidRPr="00731494">
              <w:rPr>
                <w:rFonts w:ascii="Arial" w:hAnsi="Arial" w:cs="Arial"/>
                <w:color w:val="000000"/>
                <w:sz w:val="18"/>
                <w:szCs w:val="18"/>
              </w:rPr>
              <w:t xml:space="preserve">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50F5C0F8" w:rsidR="00BE7E6E" w:rsidRPr="00731494" w:rsidRDefault="00A11576">
            <w:pPr>
              <w:spacing w:before="225" w:after="225"/>
              <w:jc w:val="both"/>
            </w:pPr>
            <w:r w:rsidRPr="00731494">
              <w:rPr>
                <w:rFonts w:ascii="Arial" w:hAnsi="Arial" w:cs="Arial"/>
                <w:color w:val="000000"/>
                <w:sz w:val="18"/>
                <w:szCs w:val="18"/>
              </w:rPr>
              <w:t xml:space="preserve">Pooblaščeni predstavnik dobavitelja je pooblaščen, da zastopa dobavitelja v vseh vprašanjih, ki se nanašajo </w:t>
            </w:r>
            <w:r w:rsidR="005D5E2D" w:rsidRPr="005D5E2D">
              <w:rPr>
                <w:rFonts w:ascii="Arial" w:hAnsi="Arial" w:cs="Arial"/>
                <w:color w:val="000000"/>
                <w:sz w:val="18"/>
                <w:szCs w:val="18"/>
              </w:rPr>
              <w:t>na izvajanje obveznosti, dogovorjenih s to pogodbo.</w:t>
            </w:r>
          </w:p>
        </w:tc>
      </w:tr>
    </w:tbl>
    <w:p w14:paraId="41DFBD9C" w14:textId="0515CF08" w:rsidR="00BE7E6E" w:rsidRPr="00731494" w:rsidRDefault="005D5E2D" w:rsidP="00853A5B">
      <w:pPr>
        <w:spacing w:before="120" w:after="120" w:line="240" w:lineRule="auto"/>
        <w:jc w:val="both"/>
      </w:pPr>
      <w:r>
        <w:rPr>
          <w:rFonts w:ascii="Arial" w:hAnsi="Arial" w:cs="Arial"/>
          <w:b/>
          <w:bCs/>
          <w:color w:val="000000"/>
          <w:sz w:val="18"/>
          <w:szCs w:val="18"/>
        </w:rPr>
        <w:t>IX</w:t>
      </w:r>
      <w:r w:rsidR="00A11576" w:rsidRPr="00731494">
        <w:rPr>
          <w:rFonts w:ascii="Arial" w:hAnsi="Arial" w:cs="Arial"/>
          <w:b/>
          <w:bCs/>
          <w:color w:val="000000"/>
          <w:sz w:val="18"/>
          <w:szCs w:val="18"/>
        </w:rPr>
        <w:t>. POGODBENA KAZEN</w:t>
      </w:r>
    </w:p>
    <w:p w14:paraId="3F79EBC1" w14:textId="0A7D7C69"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BE7E6E" w:rsidRPr="00731494" w14:paraId="505D4C3C" w14:textId="77777777" w:rsidTr="005D5E2D">
        <w:tc>
          <w:tcPr>
            <w:tcW w:w="0" w:type="auto"/>
            <w:tcMar>
              <w:top w:w="0" w:type="auto"/>
              <w:bottom w:w="0" w:type="auto"/>
            </w:tcMar>
          </w:tcPr>
          <w:p w14:paraId="0B8C437D"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3E066A4C"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(brez DDV).</w:t>
            </w:r>
          </w:p>
          <w:p w14:paraId="61107B76" w14:textId="11764E41" w:rsidR="00BE7E6E" w:rsidRPr="00731494" w:rsidRDefault="005D5E2D" w:rsidP="005D5E2D">
            <w:pPr>
              <w:spacing w:before="225" w:after="225" w:line="276" w:lineRule="auto"/>
              <w:jc w:val="both"/>
            </w:pPr>
            <w:r w:rsidRPr="005D5E2D">
              <w:rPr>
                <w:rFonts w:ascii="Arial" w:hAnsi="Arial" w:cs="Arial"/>
                <w:color w:val="000000"/>
                <w:sz w:val="18"/>
                <w:szCs w:val="18"/>
              </w:rPr>
              <w:t>Obveznost plačila pogodbene kazni ni pogojena z nastankom škode naročniku. V kolikor nastane naročniku škoda, lahko naročnik njeno povrnitev uveljavlja po splošnih pravilih odškodninske odgovornosti. Naročnik iz naslova pogodbene kazni izstavi dobavitelju račun, ki ga mora dobavitelj plačati v roku 8 (osmih) dni od prejema.</w:t>
            </w:r>
          </w:p>
        </w:tc>
      </w:tr>
    </w:tbl>
    <w:p w14:paraId="2B6F333F" w14:textId="18D9E856" w:rsidR="00BE7E6E" w:rsidRPr="00731494" w:rsidRDefault="0008204B" w:rsidP="00DB61AF">
      <w:pPr>
        <w:spacing w:before="120" w:after="120" w:line="240" w:lineRule="auto"/>
        <w:jc w:val="both"/>
      </w:pPr>
      <w:r w:rsidRPr="00731494">
        <w:rPr>
          <w:rFonts w:ascii="Arial" w:hAnsi="Arial" w:cs="Arial"/>
          <w:b/>
          <w:bCs/>
          <w:color w:val="000000"/>
          <w:sz w:val="18"/>
          <w:szCs w:val="18"/>
        </w:rPr>
        <w:t xml:space="preserve">X. </w:t>
      </w:r>
      <w:r w:rsidR="005D5E2D">
        <w:rPr>
          <w:rFonts w:ascii="Arial" w:hAnsi="Arial" w:cs="Arial"/>
          <w:b/>
          <w:bCs/>
          <w:color w:val="000000"/>
          <w:sz w:val="18"/>
          <w:szCs w:val="18"/>
        </w:rPr>
        <w:t>VZDRŽEVANJE OPREME</w:t>
      </w:r>
    </w:p>
    <w:p w14:paraId="640DAF2F" w14:textId="3A8A30DA"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5D5E2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0C7E4D48" w14:textId="77777777" w:rsidR="005D5E2D" w:rsidRPr="005D5E2D" w:rsidRDefault="005D5E2D" w:rsidP="00DB61AF">
            <w:pPr>
              <w:spacing w:before="120" w:after="120" w:line="276" w:lineRule="auto"/>
              <w:jc w:val="both"/>
              <w:rPr>
                <w:rFonts w:ascii="Arial" w:hAnsi="Arial" w:cs="Arial"/>
                <w:sz w:val="18"/>
                <w:szCs w:val="18"/>
              </w:rPr>
            </w:pPr>
            <w:r w:rsidRPr="005D5E2D">
              <w:rPr>
                <w:rFonts w:ascii="Arial" w:hAnsi="Arial" w:cs="Arial"/>
                <w:sz w:val="18"/>
                <w:szCs w:val="18"/>
              </w:rPr>
              <w:t>Dobavitelj zagotavlja brezhibno delovanje opreme, ki je predmet te pogodbe, celotno obdobje najema. Dobavitelj je dolžan v obdobju veljavnosti te pogodbe na svoje stroške izvajati</w:t>
            </w:r>
            <w:r w:rsidRPr="005D5E2D">
              <w:rPr>
                <w:sz w:val="18"/>
                <w:szCs w:val="18"/>
              </w:rPr>
              <w:t xml:space="preserve"> </w:t>
            </w:r>
            <w:r w:rsidRPr="005D5E2D">
              <w:rPr>
                <w:rFonts w:ascii="Arial" w:hAnsi="Arial" w:cs="Arial"/>
                <w:sz w:val="18"/>
                <w:szCs w:val="18"/>
              </w:rPr>
              <w:t>vsakršno preventivno servisno vzdrževanje ter</w:t>
            </w:r>
            <w:r w:rsidRPr="005D5E2D">
              <w:rPr>
                <w:rFonts w:ascii="Arial" w:hAnsi="Arial" w:cs="Arial"/>
                <w:i/>
                <w:sz w:val="18"/>
                <w:szCs w:val="18"/>
              </w:rPr>
              <w:t xml:space="preserve"> </w:t>
            </w:r>
            <w:r w:rsidRPr="005D5E2D">
              <w:rPr>
                <w:rFonts w:ascii="Arial" w:hAnsi="Arial" w:cs="Arial"/>
                <w:sz w:val="18"/>
                <w:szCs w:val="18"/>
              </w:rPr>
              <w:t xml:space="preserve">servisna popravila oziroma odpravo napak na opremi, vključno z zamenjavo iztrošenih ali okvarjenih delov za predmetno opremo ter v primeru okvar oziroma napak zagotoviti vzpostavitev opreme v fazo pravilnega in brezhibnega delovanja (tj. vzdrževanje »all inclusive«). Servis se opravlja skladno z navodili </w:t>
            </w:r>
            <w:r w:rsidRPr="005D5E2D">
              <w:rPr>
                <w:rFonts w:ascii="Arial" w:hAnsi="Arial" w:cs="Arial"/>
                <w:sz w:val="18"/>
                <w:szCs w:val="18"/>
              </w:rPr>
              <w:lastRenderedPageBreak/>
              <w:t xml:space="preserve">in priporočili proizvajalca (redni servis) oziroma po pozivu naročnika (odprava napak oziroma okvar) ter vključuje delo, vse nadomestne dele, transportne in vse ostale stroške. </w:t>
            </w:r>
          </w:p>
          <w:p w14:paraId="6F96CE16" w14:textId="77777777" w:rsidR="005D5E2D" w:rsidRPr="005D5E2D" w:rsidRDefault="005D5E2D" w:rsidP="00DB61AF">
            <w:pPr>
              <w:spacing w:before="120" w:after="120" w:line="276" w:lineRule="auto"/>
              <w:jc w:val="both"/>
              <w:rPr>
                <w:rFonts w:ascii="Arial" w:hAnsi="Arial" w:cs="Arial"/>
                <w:bCs/>
                <w:color w:val="000000" w:themeColor="text1"/>
                <w:sz w:val="18"/>
                <w:szCs w:val="18"/>
              </w:rPr>
            </w:pPr>
            <w:r w:rsidRPr="005D5E2D">
              <w:rPr>
                <w:rFonts w:ascii="Arial" w:hAnsi="Arial" w:cs="Arial"/>
                <w:bCs/>
                <w:color w:val="000000" w:themeColor="text1"/>
                <w:sz w:val="18"/>
                <w:szCs w:val="18"/>
              </w:rPr>
              <w:t>Dobavitelj zagotavlja naročniku servisno, aplikativno kot tudi strokovno podporo za celotno obdobje vzdrževanja.</w:t>
            </w:r>
          </w:p>
          <w:p w14:paraId="7F7838E9" w14:textId="77777777" w:rsidR="005D5E2D" w:rsidRPr="005D5E2D" w:rsidRDefault="005D5E2D" w:rsidP="00DB61AF">
            <w:pPr>
              <w:pStyle w:val="Standard"/>
              <w:spacing w:before="120" w:after="120" w:line="276" w:lineRule="auto"/>
              <w:rPr>
                <w:rFonts w:ascii="Arial" w:hAnsi="Arial" w:cs="Arial"/>
                <w:sz w:val="18"/>
                <w:szCs w:val="18"/>
              </w:rPr>
            </w:pPr>
            <w:r w:rsidRPr="005D5E2D">
              <w:rPr>
                <w:rFonts w:ascii="Arial" w:hAnsi="Arial" w:cs="Arial"/>
                <w:sz w:val="18"/>
                <w:szCs w:val="18"/>
              </w:rPr>
              <w:t>Storitve dobavitelj pri izvajanju rednega servisa oziroma preventivnega servisnega pregleda obsegajo (v kolikor proizvajalec ne predpisuje drugače) najmanj:</w:t>
            </w:r>
          </w:p>
          <w:p w14:paraId="422C34B0"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pregled dejanskega stanja,</w:t>
            </w:r>
          </w:p>
          <w:p w14:paraId="34EE08F3"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zamenjavo predpisanih delov (v kolikor to proizvajalec zahteva oziroma priporoča) in preverjanje ustreznosti po kontrolnem listu,</w:t>
            </w:r>
          </w:p>
          <w:p w14:paraId="2ADA10EB"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strojne opreme, ki je priporočljiva ali nujna s strani proizvajalca za nemoteno in varno kakovostno izvajanje storitev,</w:t>
            </w:r>
          </w:p>
          <w:p w14:paraId="0AC7DB85"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programske opreme z zadnjo verzijo, izdano s strani proizvajalca opreme,</w:t>
            </w:r>
          </w:p>
          <w:p w14:paraId="303D301E"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pisno izjava o ustreznosti opreme.</w:t>
            </w:r>
          </w:p>
          <w:p w14:paraId="60E1023E" w14:textId="77777777" w:rsidR="005D5E2D" w:rsidRPr="005D5E2D" w:rsidRDefault="005D5E2D" w:rsidP="00DB61AF">
            <w:pPr>
              <w:autoSpaceDE w:val="0"/>
              <w:adjustRightInd w:val="0"/>
              <w:spacing w:before="180" w:after="180" w:line="276" w:lineRule="auto"/>
              <w:jc w:val="both"/>
              <w:rPr>
                <w:rFonts w:ascii="Arial" w:hAnsi="Arial" w:cs="Arial"/>
                <w:sz w:val="18"/>
                <w:szCs w:val="18"/>
              </w:rPr>
            </w:pPr>
            <w:r w:rsidRPr="005D5E2D">
              <w:rPr>
                <w:rFonts w:ascii="Arial" w:hAnsi="Arial" w:cs="Arial"/>
                <w:sz w:val="18"/>
                <w:szCs w:val="18"/>
              </w:rPr>
              <w:t>Servisna dela, ki so potrebna zaradi ravnanja naročnika z opremo v nasprotju z navodili proizvajalca, je dobavitelj upravičen zaračunati po svojem veljavnem ceniku, ki ne sme presegati tržnih cen. Za izvedbo takšnih del pogodbeni stranki skleneta aneks k tej pogodbi, v okviru dopustnosti 95. člena ZJN-3. Dokazno breme o tem, da je naročnik ravnal z opremo v nasprotju z navodili proizvajalca ter da je okvara posledica takega ravnanja, je na dobavitelju.</w:t>
            </w:r>
          </w:p>
          <w:p w14:paraId="6C233F1B" w14:textId="77777777" w:rsidR="005D5E2D"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Naročnik lahko prijavi napako oziroma okvaro telefonsko ali po elektronski pošti, na telefonsko številko oziroma elektronski naslov dobavitelja, namenjen prijavi napak. Kontaktne podatke za prijavo napak oziroma naročanje servisnih storitev dobavitelj naročniku sporoči najkasneje ob dobavi opreme, ki je predmet te pogodbe. Servisna služba mora biti organizirana tako, da omogoča zahtevani odzivni čas in čas odprave napake. Ne glede na to, ali dobavitelj zagotavlja servisiranje iz tujine, komunikacija z naročnikom poteka izključno v slovenskem jeziku.</w:t>
            </w:r>
          </w:p>
          <w:p w14:paraId="632DFAC1" w14:textId="2F509ACB"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hAnsi="Arial" w:cs="Arial"/>
                <w:sz w:val="18"/>
                <w:szCs w:val="18"/>
              </w:rPr>
              <w:t xml:space="preserve">Dobavitelj je dolžan odpraviti napako v najkrajšem možnem času, pri čemer mora pristopiti k odpravi napake v roku </w:t>
            </w:r>
            <w:r w:rsidR="00F05CD4">
              <w:rPr>
                <w:rFonts w:ascii="Arial" w:hAnsi="Arial" w:cs="Arial"/>
                <w:sz w:val="18"/>
                <w:szCs w:val="18"/>
              </w:rPr>
              <w:t>12</w:t>
            </w:r>
            <w:r w:rsidRPr="005D5E2D">
              <w:rPr>
                <w:rFonts w:ascii="Arial" w:hAnsi="Arial" w:cs="Arial"/>
                <w:sz w:val="18"/>
                <w:szCs w:val="18"/>
              </w:rPr>
              <w:t xml:space="preserve"> ur od prejema obvestila naročnika (odzivni čas), napako pa mora odpraviti v roku </w:t>
            </w:r>
            <w:r w:rsidR="00F05CD4">
              <w:rPr>
                <w:rFonts w:ascii="Arial" w:hAnsi="Arial" w:cs="Arial"/>
                <w:sz w:val="18"/>
                <w:szCs w:val="18"/>
              </w:rPr>
              <w:t>24</w:t>
            </w:r>
            <w:r w:rsidRPr="005D5E2D">
              <w:rPr>
                <w:rFonts w:ascii="Arial" w:hAnsi="Arial" w:cs="Arial"/>
                <w:sz w:val="18"/>
                <w:szCs w:val="18"/>
              </w:rPr>
              <w:t xml:space="preserve"> ur od poteka odzivnega časa (rok za odpravo napake). </w:t>
            </w:r>
            <w:r w:rsidRPr="005D5E2D">
              <w:rPr>
                <w:rFonts w:ascii="Arial" w:eastAsia="Times New Roman" w:hAnsi="Arial" w:cs="Arial"/>
                <w:color w:val="000000" w:themeColor="text1"/>
                <w:sz w:val="18"/>
                <w:szCs w:val="18"/>
              </w:rPr>
              <w:t xml:space="preserve">V primeru, da je za odpravo okvare potrebna vgradnja nadomestnih delov, je rok za odpravo napake </w:t>
            </w:r>
            <w:r w:rsidR="00F05CD4">
              <w:rPr>
                <w:rFonts w:ascii="Arial" w:eastAsia="Times New Roman" w:hAnsi="Arial" w:cs="Arial"/>
                <w:color w:val="000000" w:themeColor="text1"/>
                <w:sz w:val="18"/>
                <w:szCs w:val="18"/>
              </w:rPr>
              <w:t>3</w:t>
            </w:r>
            <w:r w:rsidRPr="005D5E2D">
              <w:rPr>
                <w:rFonts w:ascii="Arial" w:eastAsia="Times New Roman" w:hAnsi="Arial" w:cs="Arial"/>
                <w:color w:val="000000" w:themeColor="text1"/>
                <w:sz w:val="18"/>
                <w:szCs w:val="18"/>
              </w:rPr>
              <w:t xml:space="preserve"> dni. V primeru, da napake ni mogoče odpraviti, dobavitelj v roku </w:t>
            </w:r>
            <w:r w:rsidR="00F05CD4">
              <w:rPr>
                <w:rFonts w:ascii="Arial" w:eastAsia="Times New Roman" w:hAnsi="Arial" w:cs="Arial"/>
                <w:color w:val="000000" w:themeColor="text1"/>
                <w:sz w:val="18"/>
                <w:szCs w:val="18"/>
              </w:rPr>
              <w:t>3 dni</w:t>
            </w:r>
            <w:r w:rsidRPr="005D5E2D">
              <w:rPr>
                <w:rFonts w:ascii="Arial" w:eastAsia="Times New Roman" w:hAnsi="Arial" w:cs="Arial"/>
                <w:color w:val="000000" w:themeColor="text1"/>
                <w:sz w:val="18"/>
                <w:szCs w:val="18"/>
              </w:rPr>
              <w:t xml:space="preserve"> od </w:t>
            </w:r>
            <w:r w:rsidR="00F05CD4">
              <w:rPr>
                <w:rFonts w:ascii="Arial" w:eastAsia="Times New Roman" w:hAnsi="Arial" w:cs="Arial"/>
                <w:color w:val="000000" w:themeColor="text1"/>
                <w:sz w:val="18"/>
                <w:szCs w:val="18"/>
              </w:rPr>
              <w:t>prejema obvestila naročnika</w:t>
            </w:r>
            <w:r w:rsidRPr="005D5E2D">
              <w:rPr>
                <w:rFonts w:ascii="Arial" w:eastAsia="Times New Roman" w:hAnsi="Arial" w:cs="Arial"/>
                <w:color w:val="000000" w:themeColor="text1"/>
                <w:sz w:val="18"/>
                <w:szCs w:val="18"/>
              </w:rPr>
              <w:t xml:space="preserve"> zamenja okvarjeno opremo z enakovredno (ali boljšo) nadomestno opremo.</w:t>
            </w:r>
          </w:p>
          <w:p w14:paraId="044711CE" w14:textId="77777777"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eastAsia="Times New Roman" w:hAnsi="Arial" w:cs="Arial"/>
                <w:color w:val="000000" w:themeColor="text1"/>
                <w:sz w:val="18"/>
                <w:szCs w:val="18"/>
              </w:rPr>
              <w:t>Dobavitelj posreduje naročniku po končanem delu (rednem servisu, odpravi napak) poročilo o opravljenem delu, v katerem je specificiran porabljen material in porabljen delovni čas.</w:t>
            </w:r>
          </w:p>
          <w:p w14:paraId="0A713A56" w14:textId="3F305756" w:rsidR="00BE7E6E"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Pri vzdrževanju oziroma popravilih lahko dobavitelj dele dobavljene opreme nadomesti samo z originalnimi nadomestnimi deli. Dobavitelj je dolžan originalne nadomestne dele zagotavljati celotno obdobje trajanja te pogodbe.</w:t>
            </w:r>
          </w:p>
        </w:tc>
      </w:tr>
    </w:tbl>
    <w:p w14:paraId="5C4CABA0" w14:textId="3205A852" w:rsidR="005D5E2D" w:rsidRPr="00731494" w:rsidRDefault="005D5E2D" w:rsidP="00DB61AF">
      <w:pPr>
        <w:spacing w:before="120" w:after="120"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Pr="00731494">
        <w:rPr>
          <w:rFonts w:ascii="Arial" w:hAnsi="Arial" w:cs="Arial"/>
          <w:b/>
          <w:bCs/>
          <w:color w:val="000000"/>
          <w:sz w:val="18"/>
          <w:szCs w:val="18"/>
        </w:rPr>
        <w:t xml:space="preserve">. </w:t>
      </w:r>
      <w:r>
        <w:rPr>
          <w:rFonts w:ascii="Arial" w:hAnsi="Arial" w:cs="Arial"/>
          <w:b/>
          <w:bCs/>
          <w:color w:val="000000"/>
          <w:sz w:val="18"/>
          <w:szCs w:val="18"/>
        </w:rPr>
        <w:t>VRAČILO OPREME OB IZTEKU VELJAVNOSTI POGODBE</w:t>
      </w:r>
    </w:p>
    <w:p w14:paraId="04610E64" w14:textId="745B25B9" w:rsidR="005D5E2D" w:rsidRPr="00731494" w:rsidRDefault="005D5E2D" w:rsidP="005D5E2D">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05392692" w14:textId="77777777" w:rsidTr="00332C43">
        <w:tc>
          <w:tcPr>
            <w:tcW w:w="0" w:type="auto"/>
            <w:tcMar>
              <w:top w:w="0" w:type="auto"/>
              <w:bottom w:w="0" w:type="auto"/>
            </w:tcMar>
          </w:tcPr>
          <w:p w14:paraId="0CCF3BE3" w14:textId="248E3548" w:rsidR="005D5E2D" w:rsidRPr="00731494" w:rsidRDefault="005D5E2D" w:rsidP="005D5E2D">
            <w:pPr>
              <w:pStyle w:val="BodyText2"/>
              <w:spacing w:before="225" w:after="225" w:line="276" w:lineRule="auto"/>
              <w:jc w:val="both"/>
              <w:rPr>
                <w:rFonts w:ascii="Arial" w:hAnsi="Arial" w:cs="Arial"/>
                <w:b/>
                <w:bCs/>
                <w:sz w:val="18"/>
                <w:szCs w:val="18"/>
              </w:rPr>
            </w:pPr>
            <w:r w:rsidRPr="005D5E2D">
              <w:rPr>
                <w:rFonts w:ascii="Arial" w:hAnsi="Arial" w:cs="Arial"/>
                <w:sz w:val="18"/>
                <w:szCs w:val="18"/>
              </w:rPr>
              <w:t>Ob izteku obdobja najema naročnik dobavitelju vrne opremo, ki je predmet najema. Naročnik se zavezuje opremo vrniti v stanju, ki ustreza starosti in obsegu uporabe opreme, upoštevajoč namen in okoliščine uporabe opreme. Naročnik je odgovoren za namerno ali malomarno uničenje, poškodbo ali izgubo opreme in je dolžan poravnati dobavitelju vse stroške, ki bi mu zaradi tega nastali. Dobavitelj v celoti na lastne stroške poskrbi za prevzem in transport opreme od naročnika ob njeni vrnitvi.</w:t>
            </w:r>
          </w:p>
        </w:tc>
      </w:tr>
    </w:tbl>
    <w:p w14:paraId="7A1A4125" w14:textId="77777777" w:rsidR="005D5E2D" w:rsidRDefault="005D5E2D" w:rsidP="0008204B">
      <w:pPr>
        <w:spacing w:after="0" w:line="240" w:lineRule="auto"/>
        <w:rPr>
          <w:rFonts w:ascii="Arial" w:hAnsi="Arial" w:cs="Arial"/>
          <w:b/>
          <w:bCs/>
          <w:color w:val="000000"/>
          <w:sz w:val="18"/>
          <w:szCs w:val="18"/>
        </w:rPr>
      </w:pPr>
    </w:p>
    <w:p w14:paraId="0BFDCA07" w14:textId="7722F17D" w:rsidR="0008204B" w:rsidRPr="00731494" w:rsidRDefault="0008204B" w:rsidP="00DB61AF">
      <w:pPr>
        <w:spacing w:after="0" w:line="240" w:lineRule="auto"/>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7FB0A855" w:rsidR="0008204B" w:rsidRPr="00731494" w:rsidRDefault="005D5E2D"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16</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DB61AF">
            <w:pPr>
              <w:spacing w:before="120" w:after="120"/>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4B1F6935"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I. ZAVAROVANJE POSLA</w:t>
      </w:r>
    </w:p>
    <w:p w14:paraId="770E394B" w14:textId="0246011B" w:rsidR="00BE7E6E" w:rsidRPr="00731494" w:rsidRDefault="005D5E2D">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1A55FAE7" w:rsidR="00BE7E6E" w:rsidRPr="00731494" w:rsidRDefault="00A11576">
            <w:pPr>
              <w:spacing w:before="225" w:after="225"/>
              <w:jc w:val="both"/>
            </w:pPr>
            <w:r w:rsidRPr="00731494">
              <w:rPr>
                <w:rFonts w:ascii="Arial" w:hAnsi="Arial" w:cs="Arial"/>
                <w:color w:val="000000"/>
                <w:sz w:val="18"/>
                <w:szCs w:val="18"/>
              </w:rPr>
              <w:t>ZAVAROVANJE ZA DOBRO IZVEDBO</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zahteva nanaša na vsak posamezen sklop. Dobavitelj mora torej predložiti toliko zavarovanj za kolikor sklopov se sklepa pogodba)</w:t>
            </w:r>
          </w:p>
          <w:p w14:paraId="251DB104"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Dobavitelj mora skupaj s podpisom te pogodbe naročniku predložiti tri originalne podpisane in žigosane bianko menice za dobro izvedbo pogodbenih obveznosti, v papirni obliki. Pogodbeni stranki ugotavljata, da je dobavitelj naročniku v okviru svoje ponudbe že predložil menično izjavo za dobro izvedbo pogodbenih obveznosti, s katero je naročnika za primer izpolnitve katere od spodaj navedenih okoliščin pooblastil za izpolnitev vsake od bianko menic.</w:t>
            </w:r>
          </w:p>
          <w:p w14:paraId="7F1CBF77" w14:textId="77777777" w:rsidR="005D5E2D" w:rsidRPr="005D5E2D" w:rsidRDefault="005D5E2D" w:rsidP="005D5E2D">
            <w:pPr>
              <w:spacing w:line="276" w:lineRule="auto"/>
              <w:jc w:val="both"/>
              <w:rPr>
                <w:rFonts w:ascii="Arial" w:hAnsi="Arial" w:cs="Arial"/>
                <w:sz w:val="18"/>
                <w:szCs w:val="18"/>
              </w:rPr>
            </w:pPr>
          </w:p>
          <w:p w14:paraId="0CEA3058"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Če se med trajanjem pogodbe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w:t>
            </w:r>
          </w:p>
          <w:p w14:paraId="0F4D5A0B" w14:textId="77777777" w:rsidR="005D5E2D" w:rsidRPr="005D5E2D" w:rsidRDefault="005D5E2D" w:rsidP="005D5E2D">
            <w:pPr>
              <w:tabs>
                <w:tab w:val="left" w:pos="1725"/>
              </w:tabs>
              <w:spacing w:line="276" w:lineRule="auto"/>
              <w:jc w:val="both"/>
              <w:rPr>
                <w:rFonts w:ascii="Arial" w:hAnsi="Arial" w:cs="Arial"/>
                <w:sz w:val="18"/>
                <w:szCs w:val="18"/>
              </w:rPr>
            </w:pPr>
          </w:p>
          <w:p w14:paraId="258402B5"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Finančno zavarovanje za dobro izvedbo pogodbenih obveznosti, naročnik izpolni in unovči do višine 10% od skupne vrednosti pogodbe brez DDV, če:</w:t>
            </w:r>
          </w:p>
          <w:p w14:paraId="5468A1C2"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ne prične izpolnjevati svojih pogodbenih obveznosti v roku in v skladu z določili pogodbe,</w:t>
            </w:r>
          </w:p>
          <w:p w14:paraId="4D127EAB"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preneha izpolnjevati svoje pogodbene obveznosti v skladu z določili pogodbe,</w:t>
            </w:r>
          </w:p>
          <w:p w14:paraId="5992553D"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svojih obveznosti ne izpolni skladno s pogodbo, v dogovorjeni kakovosti, obsegu ali rokih (tj. razlog neizpolnitve, nepravočasne izpolnitve ali nepravilne izpolnitve),</w:t>
            </w:r>
          </w:p>
          <w:p w14:paraId="5DDCED4F"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povzroči škodo, ki je ne povrne v roku 8 dni po pozivu naročnika,</w:t>
            </w:r>
          </w:p>
          <w:p w14:paraId="7F88DBF8"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poda zavajajoče ali lažne izjave, podatke oziroma dokumente,</w:t>
            </w:r>
          </w:p>
          <w:p w14:paraId="406BA4FE"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skladno z njegovim pozivom ne izroči novega oziroma spremenjenega finančnega zavarovanja za dobro izvedbo pogodbenih obveznosti.</w:t>
            </w:r>
          </w:p>
          <w:p w14:paraId="7CA56D53" w14:textId="77777777" w:rsidR="005D5E2D" w:rsidRPr="005D5E2D" w:rsidRDefault="005D5E2D" w:rsidP="005D5E2D">
            <w:pPr>
              <w:pStyle w:val="Standard"/>
              <w:spacing w:line="276" w:lineRule="auto"/>
              <w:rPr>
                <w:rFonts w:ascii="Arial" w:hAnsi="Arial" w:cs="Arial"/>
                <w:sz w:val="18"/>
                <w:szCs w:val="18"/>
              </w:rPr>
            </w:pPr>
          </w:p>
          <w:p w14:paraId="71600D2C" w14:textId="77777777" w:rsidR="005D5E2D" w:rsidRPr="005D5E2D" w:rsidRDefault="005D5E2D" w:rsidP="005D5E2D">
            <w:pPr>
              <w:spacing w:line="276" w:lineRule="auto"/>
              <w:contextualSpacing/>
              <w:jc w:val="both"/>
              <w:rPr>
                <w:sz w:val="18"/>
                <w:szCs w:val="18"/>
              </w:rPr>
            </w:pPr>
            <w:r w:rsidRPr="005D5E2D">
              <w:rPr>
                <w:rFonts w:ascii="Arial" w:hAnsi="Arial" w:cs="Arial"/>
                <w:sz w:val="18"/>
                <w:szCs w:val="18"/>
              </w:rPr>
              <w:t>Finančno zavarovanje lahko naročnik izpolni in unovči tudi, če naročnik odstopi od pogodbe iz drugega utemeljenega razloga, ki izvira iz sfere dobavitelja ali, če dobavitelj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30E8938B" w14:textId="49E95FD4" w:rsidR="00BE7E6E" w:rsidRPr="00731494" w:rsidRDefault="00A11576">
      <w:pPr>
        <w:spacing w:before="225" w:after="225" w:line="240" w:lineRule="auto"/>
        <w:jc w:val="both"/>
      </w:pPr>
      <w:r w:rsidRPr="00731494">
        <w:rPr>
          <w:rFonts w:ascii="Arial" w:hAnsi="Arial" w:cs="Arial"/>
          <w:b/>
          <w:bCs/>
          <w:color w:val="000000"/>
          <w:sz w:val="18"/>
          <w:szCs w:val="18"/>
        </w:rPr>
        <w:t>X</w:t>
      </w:r>
      <w:r w:rsidR="005D5E2D">
        <w:rPr>
          <w:rFonts w:ascii="Arial" w:hAnsi="Arial" w:cs="Arial"/>
          <w:b/>
          <w:bCs/>
          <w:color w:val="000000"/>
          <w:sz w:val="18"/>
          <w:szCs w:val="18"/>
        </w:rPr>
        <w:t>IV</w:t>
      </w:r>
      <w:r w:rsidRPr="00731494">
        <w:rPr>
          <w:rFonts w:ascii="Arial" w:hAnsi="Arial" w:cs="Arial"/>
          <w:b/>
          <w:bCs/>
          <w:color w:val="000000"/>
          <w:sz w:val="18"/>
          <w:szCs w:val="18"/>
        </w:rPr>
        <w:t>. ODSTOP OD POGODBE</w:t>
      </w:r>
    </w:p>
    <w:p w14:paraId="6570F7E3" w14:textId="37134208" w:rsidR="00BE7E6E" w:rsidRPr="00731494" w:rsidRDefault="00786B54">
      <w:pPr>
        <w:spacing w:after="0" w:line="240" w:lineRule="auto"/>
        <w:jc w:val="center"/>
      </w:pPr>
      <w:r>
        <w:rPr>
          <w:rFonts w:ascii="Arial" w:hAnsi="Arial" w:cs="Arial"/>
          <w:b/>
          <w:bCs/>
          <w:color w:val="000000"/>
          <w:sz w:val="18"/>
          <w:szCs w:val="18"/>
        </w:rPr>
        <w:t>18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3A0AFD3F"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w:t>
                  </w:r>
                  <w:r w:rsidR="00786B54">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6ADB906D"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w:t>
      </w:r>
      <w:r w:rsidRPr="00731494">
        <w:rPr>
          <w:rFonts w:ascii="Arial" w:hAnsi="Arial" w:cs="Arial"/>
          <w:b/>
          <w:bCs/>
          <w:color w:val="000000"/>
          <w:sz w:val="18"/>
          <w:szCs w:val="18"/>
        </w:rPr>
        <w:t>. SOCIALNA KLAVZULA IN RAZVEZNI POGOJ</w:t>
      </w:r>
    </w:p>
    <w:p w14:paraId="6F06FB83" w14:textId="447425F6" w:rsidR="00BE7E6E" w:rsidRPr="00731494" w:rsidRDefault="00786B54">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1115D470"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VI</w:t>
      </w:r>
      <w:r w:rsidRPr="00731494">
        <w:rPr>
          <w:rFonts w:ascii="Arial" w:hAnsi="Arial" w:cs="Arial"/>
          <w:b/>
          <w:bCs/>
          <w:color w:val="000000"/>
          <w:sz w:val="18"/>
          <w:szCs w:val="18"/>
        </w:rPr>
        <w:t>. REVIZIJSKA SLED</w:t>
      </w:r>
    </w:p>
    <w:p w14:paraId="793656F2" w14:textId="64019F0E"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BAA28BA"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r w:rsidR="00786B54">
              <w:rPr>
                <w:rFonts w:ascii="Arial" w:hAnsi="Arial" w:cs="Arial"/>
                <w:color w:val="000000"/>
                <w:sz w:val="18"/>
                <w:szCs w:val="18"/>
              </w:rPr>
              <w:t xml:space="preserve"> oziroma izvedbe storitve</w:t>
            </w:r>
            <w:r w:rsidRPr="00731494">
              <w:rPr>
                <w:rFonts w:ascii="Arial" w:hAnsi="Arial" w:cs="Arial"/>
                <w:color w:val="000000"/>
                <w:sz w:val="18"/>
                <w:szCs w:val="18"/>
              </w:rPr>
              <w:t>.</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7425693F"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00786B54">
        <w:rPr>
          <w:rFonts w:ascii="Arial" w:hAnsi="Arial" w:cs="Arial"/>
          <w:b/>
          <w:bCs/>
          <w:color w:val="000000"/>
          <w:sz w:val="18"/>
          <w:szCs w:val="18"/>
        </w:rPr>
        <w:t>II</w:t>
      </w:r>
      <w:r w:rsidRPr="00731494">
        <w:rPr>
          <w:rFonts w:ascii="Arial" w:hAnsi="Arial" w:cs="Arial"/>
          <w:b/>
          <w:bCs/>
          <w:color w:val="000000"/>
          <w:sz w:val="18"/>
          <w:szCs w:val="18"/>
        </w:rPr>
        <w:t>. PROTIKORUPCIJSKA KLAVZULA</w:t>
      </w:r>
    </w:p>
    <w:p w14:paraId="16C9959D" w14:textId="6E93FA15"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770D6E72" w14:textId="60DB6C2D" w:rsidR="00786B54" w:rsidRPr="00731494" w:rsidRDefault="00786B54" w:rsidP="00DB61AF">
      <w:pPr>
        <w:spacing w:before="120" w:after="120"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II</w:t>
      </w:r>
      <w:r w:rsidRPr="00731494">
        <w:rPr>
          <w:rFonts w:ascii="Arial" w:hAnsi="Arial" w:cs="Arial"/>
          <w:b/>
          <w:bCs/>
          <w:color w:val="000000"/>
          <w:sz w:val="18"/>
          <w:szCs w:val="18"/>
        </w:rPr>
        <w:t xml:space="preserve">I. </w:t>
      </w:r>
      <w:r>
        <w:rPr>
          <w:rFonts w:ascii="Arial" w:hAnsi="Arial" w:cs="Arial"/>
          <w:b/>
          <w:bCs/>
          <w:color w:val="000000"/>
          <w:sz w:val="18"/>
          <w:szCs w:val="18"/>
        </w:rPr>
        <w:t>VARSTVO OSEBNIH IN ZAUPNIH PODATKOV</w:t>
      </w:r>
    </w:p>
    <w:p w14:paraId="5952FAC2" w14:textId="6F5A6A47"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C9B4088" w14:textId="77777777" w:rsidTr="00332C43">
        <w:tc>
          <w:tcPr>
            <w:tcW w:w="0" w:type="auto"/>
            <w:tcMar>
              <w:top w:w="0" w:type="auto"/>
              <w:bottom w:w="0" w:type="auto"/>
            </w:tcMar>
          </w:tcPr>
          <w:p w14:paraId="5F6ABB2B" w14:textId="652E5B2E" w:rsidR="00786B54" w:rsidRPr="00731494" w:rsidRDefault="00786B54" w:rsidP="00786B54">
            <w:pPr>
              <w:spacing w:before="225" w:after="225" w:line="276" w:lineRule="auto"/>
              <w:jc w:val="both"/>
            </w:pPr>
            <w:r w:rsidRPr="00786B54">
              <w:rPr>
                <w:rFonts w:ascii="Arial"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tc>
      </w:tr>
    </w:tbl>
    <w:p w14:paraId="704D6BF7" w14:textId="6342CA7F"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0B8920B" w14:textId="77777777" w:rsidTr="00332C43">
        <w:tc>
          <w:tcPr>
            <w:tcW w:w="0" w:type="auto"/>
            <w:tcMar>
              <w:top w:w="0" w:type="auto"/>
              <w:bottom w:w="0" w:type="auto"/>
            </w:tcMar>
          </w:tcPr>
          <w:p w14:paraId="4DA87229"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52306BCE" w14:textId="77777777" w:rsidR="00786B54" w:rsidRPr="00786B54" w:rsidRDefault="00786B54" w:rsidP="00786B54">
            <w:pPr>
              <w:spacing w:before="225" w:after="225" w:line="276" w:lineRule="auto"/>
              <w:jc w:val="both"/>
              <w:rPr>
                <w:rFonts w:ascii="Arial" w:hAnsi="Arial" w:cs="Arial"/>
                <w:color w:val="000000"/>
                <w:sz w:val="18"/>
                <w:szCs w:val="18"/>
              </w:rPr>
            </w:pPr>
          </w:p>
          <w:p w14:paraId="26A4A0AB"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Dobavitelj je dolžan obvestiti svoje delavce, da lahko pri svojem delu pridejo v stik z zaupnimi podatki, ter poskrbeti, da ti pri delu z njimi ravnajo z največjo mero skrbnosti.</w:t>
            </w:r>
          </w:p>
          <w:p w14:paraId="6533D67E" w14:textId="6D1EFF95" w:rsidR="00786B54" w:rsidRPr="00731494" w:rsidRDefault="00786B54" w:rsidP="00786B54">
            <w:pPr>
              <w:spacing w:before="225" w:after="225" w:line="276" w:lineRule="auto"/>
              <w:jc w:val="both"/>
            </w:pPr>
            <w:r w:rsidRPr="00786B54">
              <w:rPr>
                <w:rFonts w:ascii="Arial" w:hAnsi="Arial" w:cs="Arial"/>
                <w:color w:val="000000"/>
                <w:sz w:val="18"/>
                <w:szCs w:val="18"/>
              </w:rPr>
              <w:t>Obveznost varovanja podatkov se nanaša tako na čas izvrševanja pogodbe, kot tudi za čas po tem. V primeru kršitve določb o varovanju poslovne skrivnosti, je kršeča stranka drugi stranki odškodninsko odgovorna za vso posredno in neposredno škodo.</w:t>
            </w:r>
          </w:p>
        </w:tc>
      </w:tr>
    </w:tbl>
    <w:p w14:paraId="0883BC50" w14:textId="12C04DBF" w:rsidR="00BE7E6E" w:rsidRPr="00731494" w:rsidRDefault="00A11576" w:rsidP="00DB61AF">
      <w:pPr>
        <w:spacing w:before="120" w:after="120"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IX</w:t>
      </w:r>
      <w:r w:rsidRPr="00731494">
        <w:rPr>
          <w:rFonts w:ascii="Arial" w:hAnsi="Arial" w:cs="Arial"/>
          <w:b/>
          <w:bCs/>
          <w:color w:val="000000"/>
          <w:sz w:val="18"/>
          <w:szCs w:val="18"/>
        </w:rPr>
        <w:t>. REŠEVANJE SPOROV</w:t>
      </w:r>
    </w:p>
    <w:p w14:paraId="40DBEEAD" w14:textId="409C8A2C"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59197858"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786B54">
        <w:rPr>
          <w:rFonts w:ascii="Arial" w:hAnsi="Arial" w:cs="Arial"/>
          <w:b/>
          <w:bCs/>
          <w:color w:val="000000"/>
          <w:sz w:val="18"/>
          <w:szCs w:val="18"/>
        </w:rPr>
        <w:t>X</w:t>
      </w:r>
      <w:r w:rsidRPr="00731494">
        <w:rPr>
          <w:rFonts w:ascii="Arial" w:hAnsi="Arial" w:cs="Arial"/>
          <w:b/>
          <w:bCs/>
          <w:color w:val="000000"/>
          <w:sz w:val="18"/>
          <w:szCs w:val="18"/>
        </w:rPr>
        <w:t>. KONČNE DOLOČBE</w:t>
      </w:r>
    </w:p>
    <w:p w14:paraId="128D5E1A" w14:textId="5088D219" w:rsidR="00BE7E6E" w:rsidRPr="00731494" w:rsidRDefault="00786B54">
      <w:pPr>
        <w:spacing w:after="0" w:line="240" w:lineRule="auto"/>
        <w:jc w:val="center"/>
      </w:pPr>
      <w:r>
        <w:rPr>
          <w:rFonts w:ascii="Arial" w:hAnsi="Arial" w:cs="Arial"/>
          <w:b/>
          <w:bCs/>
          <w:color w:val="000000"/>
          <w:sz w:val="18"/>
          <w:szCs w:val="18"/>
        </w:rPr>
        <w:t>25</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29AF3463" w:rsidR="003B3D19" w:rsidRPr="00731494" w:rsidRDefault="00786B54" w:rsidP="003B3D19">
      <w:pPr>
        <w:spacing w:after="0" w:line="240" w:lineRule="auto"/>
        <w:jc w:val="center"/>
      </w:pPr>
      <w:r>
        <w:rPr>
          <w:rFonts w:ascii="Arial" w:hAnsi="Arial" w:cs="Arial"/>
          <w:b/>
          <w:bCs/>
          <w:color w:val="000000"/>
          <w:sz w:val="18"/>
          <w:szCs w:val="18"/>
        </w:rPr>
        <w:t>26</w:t>
      </w:r>
      <w:r w:rsidR="003B3D19"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09761ED9" w:rsidR="00BE7E6E" w:rsidRPr="00731494" w:rsidRDefault="00786B54">
      <w:pPr>
        <w:spacing w:after="0" w:line="240" w:lineRule="auto"/>
        <w:jc w:val="center"/>
      </w:pPr>
      <w:r>
        <w:rPr>
          <w:rFonts w:ascii="Arial" w:hAnsi="Arial" w:cs="Arial"/>
          <w:b/>
          <w:bCs/>
          <w:color w:val="000000"/>
          <w:sz w:val="18"/>
          <w:szCs w:val="18"/>
        </w:rPr>
        <w:t>27</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57C4B41" w14:textId="77777777" w:rsidR="009A685E" w:rsidRDefault="009A685E" w:rsidP="00CA26F2">
      <w:pPr>
        <w:spacing w:before="975" w:after="225" w:line="240" w:lineRule="auto"/>
        <w:jc w:val="both"/>
        <w:rPr>
          <w:rFonts w:ascii="Arial" w:hAnsi="Arial" w:cs="Arial"/>
          <w:color w:val="000000"/>
          <w:sz w:val="18"/>
          <w:szCs w:val="18"/>
        </w:rPr>
      </w:pPr>
    </w:p>
    <w:p w14:paraId="60E45224" w14:textId="77777777" w:rsidR="009A685E" w:rsidRDefault="009A685E" w:rsidP="00CA26F2">
      <w:pPr>
        <w:spacing w:before="975" w:after="225" w:line="240" w:lineRule="auto"/>
        <w:jc w:val="both"/>
        <w:rPr>
          <w:rFonts w:ascii="Arial" w:hAnsi="Arial" w:cs="Arial"/>
          <w:color w:val="000000"/>
          <w:sz w:val="18"/>
          <w:szCs w:val="18"/>
        </w:rPr>
      </w:pPr>
    </w:p>
    <w:p w14:paraId="27740857" w14:textId="77777777" w:rsidR="00DB61AF" w:rsidRDefault="00DB61AF" w:rsidP="00DB61AF">
      <w:pPr>
        <w:rPr>
          <w:rFonts w:ascii="Arial" w:hAnsi="Arial" w:cs="Arial"/>
          <w:color w:val="000000"/>
          <w:sz w:val="18"/>
          <w:szCs w:val="18"/>
        </w:rPr>
      </w:pPr>
    </w:p>
    <w:p w14:paraId="63799147" w14:textId="77777777" w:rsidR="00DB61AF" w:rsidRDefault="00DB61AF" w:rsidP="00DB61AF">
      <w:pPr>
        <w:rPr>
          <w:rFonts w:ascii="Arial" w:hAnsi="Arial" w:cs="Arial"/>
          <w:color w:val="000000"/>
          <w:sz w:val="18"/>
          <w:szCs w:val="18"/>
        </w:rPr>
      </w:pPr>
    </w:p>
    <w:p w14:paraId="7DB7A119" w14:textId="77777777" w:rsidR="00DB61AF" w:rsidRDefault="00DB61AF" w:rsidP="00DB61AF">
      <w:pPr>
        <w:rPr>
          <w:rFonts w:ascii="Arial" w:hAnsi="Arial" w:cs="Arial"/>
          <w:color w:val="000000"/>
          <w:sz w:val="18"/>
          <w:szCs w:val="18"/>
        </w:rPr>
      </w:pPr>
    </w:p>
    <w:p w14:paraId="5440BADE" w14:textId="77777777" w:rsidR="00DB61AF" w:rsidRDefault="00DB61AF" w:rsidP="00DB61AF">
      <w:pPr>
        <w:rPr>
          <w:rFonts w:ascii="Arial" w:hAnsi="Arial" w:cs="Arial"/>
          <w:color w:val="000000"/>
          <w:sz w:val="18"/>
          <w:szCs w:val="18"/>
        </w:rPr>
      </w:pPr>
    </w:p>
    <w:p w14:paraId="09CBD956" w14:textId="77777777" w:rsidR="00DB61AF" w:rsidRDefault="00DB61AF" w:rsidP="00DB61AF">
      <w:pPr>
        <w:rPr>
          <w:rFonts w:ascii="Arial" w:hAnsi="Arial" w:cs="Arial"/>
          <w:color w:val="000000"/>
          <w:sz w:val="18"/>
          <w:szCs w:val="18"/>
        </w:rPr>
      </w:pPr>
    </w:p>
    <w:p w14:paraId="563F6BEC" w14:textId="77777777" w:rsidR="00DB61AF" w:rsidRDefault="00DB61AF" w:rsidP="00DB61AF">
      <w:pPr>
        <w:rPr>
          <w:rFonts w:ascii="Arial" w:hAnsi="Arial" w:cs="Arial"/>
          <w:color w:val="000000"/>
          <w:sz w:val="18"/>
          <w:szCs w:val="18"/>
        </w:rPr>
      </w:pPr>
    </w:p>
    <w:p w14:paraId="027298E4" w14:textId="77777777" w:rsidR="00DB61AF" w:rsidRDefault="00DB61AF" w:rsidP="00DB61AF">
      <w:pPr>
        <w:rPr>
          <w:rFonts w:ascii="Arial" w:hAnsi="Arial" w:cs="Arial"/>
          <w:color w:val="000000"/>
          <w:sz w:val="18"/>
          <w:szCs w:val="18"/>
        </w:rPr>
      </w:pPr>
    </w:p>
    <w:p w14:paraId="5B5921A2" w14:textId="77777777" w:rsidR="00DB61AF" w:rsidRDefault="00DB61AF" w:rsidP="00DB61AF">
      <w:pPr>
        <w:rPr>
          <w:rFonts w:ascii="Arial" w:hAnsi="Arial" w:cs="Arial"/>
          <w:color w:val="000000"/>
          <w:sz w:val="18"/>
          <w:szCs w:val="18"/>
        </w:rPr>
      </w:pPr>
    </w:p>
    <w:p w14:paraId="22B5653C" w14:textId="77777777" w:rsidR="00DB61AF" w:rsidRDefault="00DB61AF" w:rsidP="00DB61AF">
      <w:pPr>
        <w:rPr>
          <w:rFonts w:ascii="Arial" w:hAnsi="Arial" w:cs="Arial"/>
          <w:color w:val="000000"/>
          <w:sz w:val="18"/>
          <w:szCs w:val="18"/>
        </w:rPr>
      </w:pPr>
    </w:p>
    <w:p w14:paraId="3266DBA7" w14:textId="77777777" w:rsidR="00DB61AF" w:rsidRDefault="00DB61AF" w:rsidP="00DB61AF">
      <w:pPr>
        <w:rPr>
          <w:rFonts w:ascii="Arial" w:hAnsi="Arial" w:cs="Arial"/>
          <w:color w:val="000000"/>
          <w:sz w:val="18"/>
          <w:szCs w:val="18"/>
        </w:rPr>
      </w:pPr>
    </w:p>
    <w:p w14:paraId="425A5F78" w14:textId="23F96A11" w:rsidR="00646F4C" w:rsidRPr="00DB61AF" w:rsidRDefault="0029269F" w:rsidP="00DB61AF">
      <w:pPr>
        <w:rPr>
          <w:rFonts w:ascii="Arial" w:hAnsi="Arial" w:cs="Arial"/>
          <w:color w:val="000000"/>
          <w:sz w:val="18"/>
          <w:szCs w:val="18"/>
        </w:rPr>
      </w:pPr>
      <w:r w:rsidRPr="00464014">
        <w:rPr>
          <w:rFonts w:ascii="Arial" w:hAnsi="Arial" w:cs="Arial"/>
          <w:color w:val="FFFFFF" w:themeColor="background1"/>
        </w:rPr>
        <w:t>rec pogodb</w:t>
      </w:r>
    </w:p>
    <w:p w14:paraId="132FD149" w14:textId="77777777" w:rsidR="00646F4C" w:rsidRPr="00731494" w:rsidRDefault="00646F4C" w:rsidP="00646F4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59A467D2" w14:textId="77777777" w:rsidR="00646F4C" w:rsidRDefault="00646F4C" w:rsidP="00646F4C">
      <w:pPr>
        <w:spacing w:before="225" w:after="225" w:line="240" w:lineRule="auto"/>
        <w:jc w:val="center"/>
        <w:rPr>
          <w:rFonts w:ascii="Arial" w:hAnsi="Arial" w:cs="Arial"/>
          <w:color w:val="FFFFFF" w:themeColor="background1"/>
        </w:rPr>
      </w:pPr>
    </w:p>
    <w:p w14:paraId="71BF6AF9" w14:textId="69D1FB94" w:rsidR="00646F4C" w:rsidRDefault="0029269F" w:rsidP="00646F4C">
      <w:pPr>
        <w:spacing w:before="225" w:after="225" w:line="240" w:lineRule="auto"/>
        <w:jc w:val="center"/>
        <w:rPr>
          <w:rFonts w:ascii="Arial" w:hAnsi="Arial" w:cs="Arial"/>
          <w:b/>
          <w:bCs/>
          <w:color w:val="000000"/>
          <w:sz w:val="27"/>
          <w:szCs w:val="27"/>
        </w:rPr>
      </w:pPr>
      <w:r w:rsidRPr="00464014">
        <w:rPr>
          <w:rFonts w:ascii="Arial" w:hAnsi="Arial" w:cs="Arial"/>
          <w:color w:val="FFFFFF" w:themeColor="background1"/>
        </w:rPr>
        <w:t>e</w:t>
      </w:r>
      <w:r w:rsidR="00646F4C" w:rsidRPr="00646F4C">
        <w:rPr>
          <w:rFonts w:ascii="Arial" w:hAnsi="Arial" w:cs="Arial"/>
          <w:b/>
          <w:bCs/>
          <w:color w:val="000000"/>
          <w:sz w:val="27"/>
          <w:szCs w:val="27"/>
        </w:rPr>
        <w:t xml:space="preserve"> POGODBA O NAKUPU </w:t>
      </w:r>
      <w:r w:rsidR="00414D7F" w:rsidRPr="00414D7F">
        <w:rPr>
          <w:rFonts w:ascii="Arial" w:hAnsi="Arial" w:cs="Arial"/>
          <w:b/>
          <w:bCs/>
          <w:color w:val="000000"/>
          <w:sz w:val="27"/>
          <w:szCs w:val="27"/>
        </w:rPr>
        <w:t>šestih (6)</w:t>
      </w:r>
      <w:r w:rsidR="00414D7F">
        <w:rPr>
          <w:rFonts w:ascii="Arial" w:hAnsi="Arial" w:cs="Arial"/>
          <w:b/>
          <w:bCs/>
          <w:color w:val="000000"/>
          <w:sz w:val="27"/>
          <w:szCs w:val="27"/>
        </w:rPr>
        <w:t xml:space="preserve"> </w:t>
      </w:r>
      <w:r w:rsidR="00950033">
        <w:rPr>
          <w:rFonts w:ascii="Arial" w:hAnsi="Arial" w:cs="Arial"/>
          <w:b/>
          <w:bCs/>
          <w:color w:val="000000"/>
          <w:sz w:val="27"/>
          <w:szCs w:val="27"/>
        </w:rPr>
        <w:t>MONITORJEV</w:t>
      </w:r>
      <w:r w:rsidR="00646F4C" w:rsidRPr="00646F4C">
        <w:rPr>
          <w:rFonts w:ascii="Arial" w:hAnsi="Arial" w:cs="Arial"/>
          <w:b/>
          <w:bCs/>
          <w:color w:val="000000"/>
          <w:sz w:val="27"/>
          <w:szCs w:val="27"/>
        </w:rPr>
        <w:t xml:space="preserve"> ZA POTREBE </w:t>
      </w:r>
      <w:r w:rsidR="00950033">
        <w:rPr>
          <w:rFonts w:ascii="Arial" w:hAnsi="Arial" w:cs="Arial"/>
          <w:b/>
          <w:bCs/>
          <w:color w:val="000000"/>
          <w:sz w:val="27"/>
          <w:szCs w:val="27"/>
        </w:rPr>
        <w:t>NEVROLOŠKE KLINIKE</w:t>
      </w:r>
    </w:p>
    <w:p w14:paraId="30A35FFC" w14:textId="60000360" w:rsidR="00B41F9A" w:rsidRPr="002C204E" w:rsidRDefault="00B41F9A" w:rsidP="00646F4C">
      <w:pPr>
        <w:spacing w:before="225" w:after="225" w:line="240" w:lineRule="auto"/>
        <w:jc w:val="center"/>
        <w:rPr>
          <w:rFonts w:ascii="Arial" w:hAnsi="Arial" w:cs="Arial"/>
          <w:color w:val="000000"/>
        </w:rPr>
      </w:pPr>
      <w:r w:rsidRPr="002C204E">
        <w:rPr>
          <w:rFonts w:ascii="Arial" w:hAnsi="Arial" w:cs="Arial"/>
          <w:color w:val="000000"/>
        </w:rPr>
        <w:t>za sklop: _______</w:t>
      </w:r>
    </w:p>
    <w:p w14:paraId="26C8DDF6" w14:textId="77777777" w:rsidR="00646F4C" w:rsidRPr="00731494" w:rsidRDefault="00646F4C" w:rsidP="00646F4C">
      <w:pPr>
        <w:spacing w:before="225" w:after="225" w:line="240" w:lineRule="auto"/>
        <w:jc w:val="center"/>
        <w:rPr>
          <w:rFonts w:ascii="Arial" w:hAnsi="Arial" w:cs="Arial"/>
          <w:b/>
          <w:bCs/>
          <w:color w:val="000000"/>
          <w:sz w:val="27"/>
          <w:szCs w:val="27"/>
        </w:rPr>
      </w:pPr>
    </w:p>
    <w:p w14:paraId="02F7DC05"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sklenjena med</w:t>
      </w:r>
    </w:p>
    <w:p w14:paraId="79C06163" w14:textId="77777777" w:rsidR="00646F4C" w:rsidRPr="00731494" w:rsidRDefault="00646F4C" w:rsidP="00646F4C">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6FFB0E2B" w14:textId="77777777" w:rsidTr="00B15ADB">
        <w:tc>
          <w:tcPr>
            <w:tcW w:w="3300" w:type="dxa"/>
            <w:tcMar>
              <w:top w:w="0" w:type="auto"/>
              <w:bottom w:w="0" w:type="auto"/>
            </w:tcMar>
            <w:vAlign w:val="center"/>
          </w:tcPr>
          <w:p w14:paraId="64650E4C"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13E269A1" w14:textId="77777777" w:rsidR="00646F4C" w:rsidRPr="00731494" w:rsidRDefault="00646F4C" w:rsidP="00B15ADB">
            <w:r w:rsidRPr="00731494">
              <w:rPr>
                <w:rFonts w:ascii="Arial" w:hAnsi="Arial" w:cs="Arial"/>
                <w:color w:val="000000"/>
                <w:position w:val="-2"/>
                <w:sz w:val="18"/>
                <w:szCs w:val="18"/>
              </w:rPr>
              <w:t>5057272000</w:t>
            </w:r>
          </w:p>
        </w:tc>
      </w:tr>
      <w:tr w:rsidR="00646F4C" w:rsidRPr="00731494" w14:paraId="058999AF" w14:textId="77777777" w:rsidTr="00B15ADB">
        <w:tc>
          <w:tcPr>
            <w:tcW w:w="3300" w:type="dxa"/>
            <w:tcMar>
              <w:top w:w="0" w:type="auto"/>
              <w:bottom w:w="0" w:type="auto"/>
            </w:tcMar>
            <w:vAlign w:val="center"/>
          </w:tcPr>
          <w:p w14:paraId="0D5B68CE"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6D070F2" w14:textId="77777777" w:rsidR="00646F4C" w:rsidRPr="00731494" w:rsidRDefault="00646F4C" w:rsidP="00B15ADB">
            <w:r w:rsidRPr="00731494">
              <w:rPr>
                <w:rFonts w:ascii="Arial" w:hAnsi="Arial" w:cs="Arial"/>
                <w:color w:val="000000"/>
                <w:position w:val="-2"/>
                <w:sz w:val="18"/>
                <w:szCs w:val="18"/>
              </w:rPr>
              <w:t>SI 52111776</w:t>
            </w:r>
          </w:p>
        </w:tc>
      </w:tr>
      <w:tr w:rsidR="00646F4C" w:rsidRPr="00731494" w14:paraId="48824B72" w14:textId="77777777" w:rsidTr="00B15ADB">
        <w:tc>
          <w:tcPr>
            <w:tcW w:w="3300" w:type="dxa"/>
            <w:tcMar>
              <w:top w:w="0" w:type="auto"/>
              <w:bottom w:w="0" w:type="auto"/>
            </w:tcMar>
            <w:vAlign w:val="center"/>
          </w:tcPr>
          <w:p w14:paraId="0AD970AC"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52C41C66" w14:textId="77777777" w:rsidR="00646F4C" w:rsidRPr="00731494" w:rsidRDefault="00646F4C" w:rsidP="00B15ADB">
            <w:r w:rsidRPr="00731494">
              <w:rPr>
                <w:rFonts w:ascii="Arial" w:hAnsi="Arial" w:cs="Arial"/>
                <w:color w:val="000000"/>
                <w:position w:val="-2"/>
                <w:sz w:val="18"/>
                <w:szCs w:val="18"/>
              </w:rPr>
              <w:t>SI56 0110 0603 0277 894</w:t>
            </w:r>
          </w:p>
        </w:tc>
      </w:tr>
    </w:tbl>
    <w:p w14:paraId="49953ED0"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in</w:t>
      </w:r>
    </w:p>
    <w:p w14:paraId="7D9788B3"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7235254F" w14:textId="77777777" w:rsidTr="00B15ADB">
        <w:tc>
          <w:tcPr>
            <w:tcW w:w="3300" w:type="dxa"/>
            <w:tcMar>
              <w:top w:w="0" w:type="auto"/>
              <w:bottom w:w="0" w:type="auto"/>
            </w:tcMar>
            <w:vAlign w:val="center"/>
          </w:tcPr>
          <w:p w14:paraId="396444BF"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6AE27A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427E2FB1" w14:textId="77777777" w:rsidTr="00B15ADB">
        <w:tc>
          <w:tcPr>
            <w:tcW w:w="3300" w:type="dxa"/>
            <w:tcMar>
              <w:top w:w="0" w:type="auto"/>
              <w:bottom w:w="0" w:type="auto"/>
            </w:tcMar>
            <w:vAlign w:val="center"/>
          </w:tcPr>
          <w:p w14:paraId="7BE54580"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A83EC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7493F47F" w14:textId="77777777" w:rsidTr="00B15ADB">
        <w:tc>
          <w:tcPr>
            <w:tcW w:w="3300" w:type="dxa"/>
            <w:tcMar>
              <w:top w:w="0" w:type="auto"/>
              <w:bottom w:w="0" w:type="auto"/>
            </w:tcMar>
            <w:vAlign w:val="center"/>
          </w:tcPr>
          <w:p w14:paraId="7DF85E62"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C49C193" w14:textId="77777777" w:rsidR="00646F4C" w:rsidRPr="00731494" w:rsidRDefault="00646F4C" w:rsidP="00B15ADB">
            <w:r w:rsidRPr="00731494">
              <w:rPr>
                <w:rFonts w:ascii="Arial" w:hAnsi="Arial" w:cs="Arial"/>
                <w:color w:val="000000"/>
                <w:position w:val="-2"/>
                <w:sz w:val="18"/>
                <w:szCs w:val="18"/>
              </w:rPr>
              <w:t> </w:t>
            </w:r>
          </w:p>
        </w:tc>
      </w:tr>
    </w:tbl>
    <w:p w14:paraId="6B17B301" w14:textId="77777777" w:rsidR="00646F4C" w:rsidRPr="00731494" w:rsidRDefault="00646F4C" w:rsidP="00646F4C">
      <w:pPr>
        <w:spacing w:before="120" w:after="120" w:line="240" w:lineRule="auto"/>
        <w:jc w:val="both"/>
        <w:rPr>
          <w:rFonts w:ascii="Arial" w:hAnsi="Arial" w:cs="Arial"/>
          <w:color w:val="000000"/>
          <w:sz w:val="18"/>
          <w:szCs w:val="18"/>
        </w:rPr>
      </w:pPr>
      <w:r w:rsidRPr="00731494">
        <w:rPr>
          <w:rFonts w:ascii="Arial" w:hAnsi="Arial" w:cs="Arial"/>
          <w:color w:val="000000"/>
          <w:sz w:val="18"/>
          <w:szCs w:val="18"/>
        </w:rPr>
        <w:t> </w:t>
      </w:r>
    </w:p>
    <w:p w14:paraId="073B2BC5" w14:textId="77777777" w:rsidR="00646F4C" w:rsidRDefault="00646F4C" w:rsidP="00646F4C">
      <w:pPr>
        <w:spacing w:before="225" w:after="225" w:line="240" w:lineRule="auto"/>
        <w:jc w:val="both"/>
      </w:pPr>
    </w:p>
    <w:p w14:paraId="224B4FC1" w14:textId="77777777" w:rsidR="00E64B5D" w:rsidRPr="00731494" w:rsidRDefault="00E64B5D" w:rsidP="00646F4C">
      <w:pPr>
        <w:spacing w:before="225" w:after="225" w:line="240" w:lineRule="auto"/>
        <w:jc w:val="both"/>
      </w:pPr>
    </w:p>
    <w:p w14:paraId="040AE888"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 UVODNE DOLOČBE</w:t>
      </w:r>
    </w:p>
    <w:p w14:paraId="31875338" w14:textId="77777777" w:rsidR="00646F4C" w:rsidRPr="00731494" w:rsidRDefault="00646F4C" w:rsidP="00646F4C">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46F4C" w:rsidRPr="00731494" w14:paraId="5177E677" w14:textId="77777777" w:rsidTr="00B15ADB">
        <w:tc>
          <w:tcPr>
            <w:tcW w:w="0" w:type="auto"/>
            <w:tcMar>
              <w:top w:w="0" w:type="auto"/>
              <w:bottom w:w="0" w:type="auto"/>
            </w:tcMar>
          </w:tcPr>
          <w:p w14:paraId="2F904C75" w14:textId="77777777" w:rsidR="00646F4C" w:rsidRPr="00731494" w:rsidRDefault="00646F4C" w:rsidP="00B15ADB">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646F4C" w:rsidRPr="00731494" w14:paraId="6C698A9A" w14:textId="77777777" w:rsidTr="00B15ADB">
              <w:tc>
                <w:tcPr>
                  <w:tcW w:w="0" w:type="auto"/>
                  <w:tcMar>
                    <w:top w:w="0" w:type="auto"/>
                    <w:bottom w:w="0" w:type="auto"/>
                  </w:tcMar>
                </w:tcPr>
                <w:p w14:paraId="4DD1F86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 ter v Dopolnilu k Uradnemu listu EU (TED) dne ________ pod oznako ________ in</w:t>
                  </w:r>
                </w:p>
                <w:p w14:paraId="0B3431D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 ki je bila objavljena na Portalu javnih naročil dne _______ pod oznako _______________,</w:t>
                  </w:r>
                </w:p>
              </w:tc>
            </w:tr>
          </w:tbl>
          <w:p w14:paraId="27F7334D" w14:textId="0CCF5611" w:rsidR="00646F4C" w:rsidRPr="00731494" w:rsidRDefault="00646F4C" w:rsidP="00B15ADB">
            <w:pPr>
              <w:spacing w:before="225" w:after="225"/>
              <w:jc w:val="both"/>
              <w:rPr>
                <w:rFonts w:ascii="Arial" w:hAnsi="Arial" w:cs="Arial"/>
                <w:color w:val="000000"/>
                <w:sz w:val="18"/>
                <w:szCs w:val="18"/>
              </w:rPr>
            </w:pPr>
            <w:r>
              <w:rPr>
                <w:rFonts w:ascii="Arial" w:hAnsi="Arial" w:cs="Arial"/>
                <w:color w:val="000000"/>
                <w:sz w:val="18"/>
                <w:szCs w:val="18"/>
              </w:rPr>
              <w:t xml:space="preserve">za sklop </w:t>
            </w:r>
            <w:r w:rsidR="00950033">
              <w:rPr>
                <w:rFonts w:ascii="Arial" w:hAnsi="Arial" w:cs="Arial"/>
                <w:color w:val="000000"/>
                <w:sz w:val="18"/>
                <w:szCs w:val="18"/>
              </w:rPr>
              <w:t>4</w:t>
            </w:r>
            <w:r w:rsidR="00667C3B">
              <w:rPr>
                <w:rFonts w:ascii="Arial" w:hAnsi="Arial" w:cs="Arial"/>
                <w:color w:val="000000"/>
                <w:sz w:val="18"/>
                <w:szCs w:val="18"/>
              </w:rPr>
              <w:t>: »</w:t>
            </w:r>
            <w:r w:rsidR="00950033" w:rsidRPr="00950033">
              <w:rPr>
                <w:rFonts w:ascii="Arial" w:hAnsi="Arial" w:cs="Arial"/>
                <w:color w:val="000000"/>
                <w:sz w:val="18"/>
                <w:szCs w:val="18"/>
              </w:rPr>
              <w:t xml:space="preserve">Nakup </w:t>
            </w:r>
            <w:r w:rsidR="00414D7F">
              <w:rPr>
                <w:rFonts w:ascii="Arial" w:hAnsi="Arial" w:cs="Arial"/>
                <w:snapToGrid w:val="0"/>
                <w:color w:val="000000"/>
                <w:sz w:val="18"/>
                <w:szCs w:val="18"/>
              </w:rPr>
              <w:t>šestih</w:t>
            </w:r>
            <w:r w:rsidR="00414D7F" w:rsidRPr="00260F25">
              <w:rPr>
                <w:rFonts w:ascii="Arial" w:hAnsi="Arial" w:cs="Arial"/>
                <w:snapToGrid w:val="0"/>
                <w:color w:val="000000"/>
                <w:sz w:val="18"/>
                <w:szCs w:val="18"/>
              </w:rPr>
              <w:t xml:space="preserve"> (</w:t>
            </w:r>
            <w:r w:rsidR="00414D7F">
              <w:rPr>
                <w:rFonts w:ascii="Arial" w:hAnsi="Arial" w:cs="Arial"/>
                <w:snapToGrid w:val="0"/>
                <w:color w:val="000000"/>
                <w:sz w:val="18"/>
                <w:szCs w:val="18"/>
              </w:rPr>
              <w:t>6</w:t>
            </w:r>
            <w:r w:rsidR="00414D7F" w:rsidRPr="00260F25">
              <w:rPr>
                <w:rFonts w:ascii="Arial" w:hAnsi="Arial" w:cs="Arial"/>
                <w:snapToGrid w:val="0"/>
                <w:color w:val="000000"/>
                <w:sz w:val="18"/>
                <w:szCs w:val="18"/>
              </w:rPr>
              <w:t>)</w:t>
            </w:r>
            <w:r w:rsidR="00950033" w:rsidRPr="00950033">
              <w:rPr>
                <w:rFonts w:ascii="Arial" w:hAnsi="Arial" w:cs="Arial"/>
                <w:color w:val="000000"/>
                <w:sz w:val="18"/>
                <w:szCs w:val="18"/>
              </w:rPr>
              <w:t xml:space="preserve"> monitorjev za potrebe nevrološke klinike</w:t>
            </w:r>
            <w:r w:rsidR="00667C3B">
              <w:rPr>
                <w:rFonts w:ascii="Arial" w:hAnsi="Arial" w:cs="Arial"/>
                <w:color w:val="000000"/>
                <w:sz w:val="18"/>
                <w:szCs w:val="18"/>
              </w:rPr>
              <w:t xml:space="preserve">« </w:t>
            </w:r>
            <w:r w:rsidRPr="00731494">
              <w:rPr>
                <w:rFonts w:ascii="Arial" w:hAnsi="Arial" w:cs="Arial"/>
                <w:color w:val="000000"/>
                <w:sz w:val="18"/>
                <w:szCs w:val="18"/>
              </w:rPr>
              <w:t>izbran dobavitelj v okviru omenjenega javnega naročila, zaradi česar se sklepa predmetna pogodba.</w:t>
            </w:r>
          </w:p>
        </w:tc>
      </w:tr>
    </w:tbl>
    <w:p w14:paraId="7FD146BB"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 PREDMET POGODBE</w:t>
      </w:r>
    </w:p>
    <w:p w14:paraId="1A937C88" w14:textId="77777777" w:rsidR="00646F4C" w:rsidRPr="00731494" w:rsidRDefault="00646F4C" w:rsidP="00646F4C">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46F4C" w:rsidRPr="00731494" w14:paraId="4A4C58E2" w14:textId="77777777" w:rsidTr="00B15ADB">
        <w:tc>
          <w:tcPr>
            <w:tcW w:w="0" w:type="auto"/>
            <w:tcMar>
              <w:top w:w="0" w:type="auto"/>
              <w:bottom w:w="0" w:type="auto"/>
            </w:tcMar>
          </w:tcPr>
          <w:p w14:paraId="271D25FB" w14:textId="2B87E754"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Pr>
                <w:rFonts w:ascii="Arial" w:hAnsi="Arial" w:cs="Arial"/>
                <w:color w:val="000000"/>
                <w:sz w:val="18"/>
                <w:szCs w:val="18"/>
              </w:rPr>
              <w:t xml:space="preserve">dobavil </w:t>
            </w:r>
            <w:r w:rsidR="00516861">
              <w:rPr>
                <w:rFonts w:ascii="Arial" w:hAnsi="Arial" w:cs="Arial"/>
                <w:color w:val="000000"/>
                <w:sz w:val="18"/>
                <w:szCs w:val="18"/>
              </w:rPr>
              <w:t>________________________</w:t>
            </w:r>
            <w:r w:rsidR="00E64B5D">
              <w:rPr>
                <w:rFonts w:ascii="Arial" w:hAnsi="Arial" w:cs="Arial"/>
                <w:color w:val="000000"/>
                <w:sz w:val="18"/>
                <w:szCs w:val="18"/>
              </w:rPr>
              <w:t>,</w:t>
            </w:r>
            <w:r>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2446C6FB" w14:textId="1FDCCD3B" w:rsidR="00646F4C" w:rsidRPr="00731494" w:rsidRDefault="00646F4C" w:rsidP="00B15AD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in izvedel usposabljanje uporabnikov dobavljene opreme pri naročniku</w:t>
            </w:r>
            <w:r>
              <w:rPr>
                <w:rFonts w:ascii="Arial" w:hAnsi="Arial" w:cs="Arial"/>
                <w:color w:val="000000"/>
                <w:sz w:val="18"/>
                <w:szCs w:val="18"/>
              </w:rPr>
              <w:t>.</w:t>
            </w:r>
          </w:p>
        </w:tc>
      </w:tr>
    </w:tbl>
    <w:p w14:paraId="6DFABDCD" w14:textId="77777777" w:rsidR="00646F4C" w:rsidRPr="00731494" w:rsidRDefault="00646F4C" w:rsidP="00646F4C">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646F4C" w:rsidRPr="00731494" w14:paraId="0516BABA" w14:textId="77777777" w:rsidTr="00B15ADB">
        <w:tc>
          <w:tcPr>
            <w:tcW w:w="0" w:type="auto"/>
            <w:tcMar>
              <w:top w:w="0" w:type="auto"/>
              <w:bottom w:w="0" w:type="auto"/>
            </w:tcMar>
          </w:tcPr>
          <w:p w14:paraId="47504A4C" w14:textId="77777777" w:rsidR="00646F4C" w:rsidRPr="00731494" w:rsidRDefault="00646F4C" w:rsidP="00B15ADB">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646F4C" w:rsidRPr="00731494" w14:paraId="0DE9F69C" w14:textId="77777777" w:rsidTr="00B15ADB">
              <w:tc>
                <w:tcPr>
                  <w:tcW w:w="0" w:type="auto"/>
                  <w:tcMar>
                    <w:top w:w="0" w:type="auto"/>
                    <w:bottom w:w="0" w:type="auto"/>
                  </w:tcMar>
                </w:tcPr>
                <w:p w14:paraId="6E3F23F1"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0752C8B2"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63A67D03" w14:textId="77777777" w:rsidR="00646F4C" w:rsidRPr="00731494" w:rsidRDefault="00646F4C" w:rsidP="00B15ADB">
            <w:pPr>
              <w:spacing w:before="225" w:after="225"/>
              <w:jc w:val="both"/>
            </w:pPr>
            <w:r w:rsidRPr="00731494">
              <w:rPr>
                <w:rFonts w:ascii="Arial" w:hAnsi="Arial" w:cs="Arial"/>
                <w:color w:val="000000"/>
                <w:sz w:val="18"/>
                <w:szCs w:val="18"/>
              </w:rPr>
              <w:t>Predmetni dokumenti so priloga in sestavni del te pogodbe.</w:t>
            </w:r>
          </w:p>
        </w:tc>
      </w:tr>
    </w:tbl>
    <w:p w14:paraId="540634DB" w14:textId="77777777" w:rsidR="00646F4C" w:rsidRPr="00731494" w:rsidRDefault="00646F4C" w:rsidP="00646F4C">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46F4C" w:rsidRPr="00731494" w14:paraId="7917641F" w14:textId="77777777" w:rsidTr="00B15ADB">
        <w:tc>
          <w:tcPr>
            <w:tcW w:w="0" w:type="auto"/>
            <w:tcMar>
              <w:top w:w="0" w:type="auto"/>
              <w:bottom w:w="0" w:type="auto"/>
            </w:tcMar>
          </w:tcPr>
          <w:p w14:paraId="0D2693BF" w14:textId="7EFBDDE6" w:rsidR="00646F4C" w:rsidRPr="00731494" w:rsidRDefault="00646F4C" w:rsidP="00B15ADB">
            <w:pPr>
              <w:spacing w:before="225" w:after="225"/>
              <w:jc w:val="both"/>
            </w:pPr>
            <w:r w:rsidRPr="00731494">
              <w:rPr>
                <w:rFonts w:ascii="Arial" w:hAnsi="Arial" w:cs="Arial"/>
                <w:color w:val="000000"/>
                <w:sz w:val="18"/>
                <w:szCs w:val="18"/>
              </w:rPr>
              <w:t xml:space="preserve">Predmet pogodbe je dobava </w:t>
            </w:r>
            <w:r w:rsidR="00516861">
              <w:rPr>
                <w:rFonts w:ascii="Arial" w:hAnsi="Arial" w:cs="Arial"/>
                <w:color w:val="000000"/>
                <w:sz w:val="18"/>
                <w:szCs w:val="18"/>
              </w:rPr>
              <w:t>_______________________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646F4C" w:rsidRPr="00731494" w14:paraId="73CE5208" w14:textId="77777777" w:rsidTr="00B15ADB">
              <w:tc>
                <w:tcPr>
                  <w:tcW w:w="0" w:type="auto"/>
                  <w:tcMar>
                    <w:top w:w="0" w:type="auto"/>
                    <w:bottom w:w="0" w:type="auto"/>
                  </w:tcMar>
                </w:tcPr>
                <w:p w14:paraId="1BFEC63A" w14:textId="77777777" w:rsidR="00646F4C" w:rsidRPr="00731494" w:rsidRDefault="00646F4C" w:rsidP="00884773">
                  <w:pPr>
                    <w:numPr>
                      <w:ilvl w:val="0"/>
                      <w:numId w:val="2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18076F9F" w14:textId="77777777" w:rsidR="00646F4C" w:rsidRPr="00731494" w:rsidRDefault="00646F4C" w:rsidP="00884773">
                  <w:pPr>
                    <w:numPr>
                      <w:ilvl w:val="0"/>
                      <w:numId w:val="2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7051E45A" w14:textId="77777777" w:rsidR="00646F4C" w:rsidRPr="00731494" w:rsidRDefault="00646F4C" w:rsidP="00884773">
                  <w:pPr>
                    <w:numPr>
                      <w:ilvl w:val="0"/>
                      <w:numId w:val="2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10B23660" w14:textId="77777777" w:rsidR="00646F4C" w:rsidRPr="00731494" w:rsidRDefault="00646F4C" w:rsidP="00884773">
                  <w:pPr>
                    <w:numPr>
                      <w:ilvl w:val="0"/>
                      <w:numId w:val="2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1FDCC716" w14:textId="77777777" w:rsidR="00646F4C" w:rsidRPr="00731494" w:rsidRDefault="00646F4C" w:rsidP="00884773">
                  <w:pPr>
                    <w:numPr>
                      <w:ilvl w:val="0"/>
                      <w:numId w:val="2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D2E0234" w14:textId="77777777" w:rsidR="00646F4C" w:rsidRPr="00731494" w:rsidRDefault="00646F4C" w:rsidP="00B15ADB"/>
        </w:tc>
      </w:tr>
    </w:tbl>
    <w:p w14:paraId="1168F44C" w14:textId="77777777" w:rsidR="00646F4C" w:rsidRPr="00731494" w:rsidRDefault="00646F4C" w:rsidP="00646F4C">
      <w:pPr>
        <w:spacing w:after="0" w:line="240" w:lineRule="auto"/>
        <w:jc w:val="center"/>
        <w:rPr>
          <w:rFonts w:ascii="Arial" w:hAnsi="Arial" w:cs="Arial"/>
          <w:b/>
          <w:bCs/>
          <w:color w:val="000000"/>
          <w:sz w:val="18"/>
          <w:szCs w:val="18"/>
        </w:rPr>
      </w:pPr>
    </w:p>
    <w:p w14:paraId="0270C4D4" w14:textId="77777777" w:rsidR="00646F4C" w:rsidRPr="00731494" w:rsidRDefault="00646F4C" w:rsidP="00646F4C">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46F4C" w:rsidRPr="00731494" w14:paraId="5882BC00" w14:textId="77777777" w:rsidTr="00B15ADB">
        <w:tc>
          <w:tcPr>
            <w:tcW w:w="0" w:type="auto"/>
            <w:tcMar>
              <w:top w:w="0" w:type="auto"/>
              <w:bottom w:w="0" w:type="auto"/>
            </w:tcMar>
          </w:tcPr>
          <w:p w14:paraId="3B3BBBDA" w14:textId="77777777" w:rsidR="00646F4C" w:rsidRPr="00731494" w:rsidRDefault="00646F4C" w:rsidP="00B15ADB">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7DA274EF" w14:textId="77777777" w:rsidR="00646F4C" w:rsidRPr="00731494" w:rsidRDefault="00646F4C" w:rsidP="00B15ADB">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C6CE464" w14:textId="77777777" w:rsidR="00646F4C" w:rsidRPr="00731494" w:rsidRDefault="00646F4C" w:rsidP="00B15ADB">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2A73268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III. POGODBENA CENA</w:t>
      </w:r>
    </w:p>
    <w:p w14:paraId="1E99599E" w14:textId="77777777" w:rsidR="00646F4C" w:rsidRPr="00731494" w:rsidRDefault="00646F4C" w:rsidP="00646F4C">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646F4C" w:rsidRPr="00731494" w14:paraId="62DB7DD9" w14:textId="77777777" w:rsidTr="00B15ADB">
        <w:tc>
          <w:tcPr>
            <w:tcW w:w="0" w:type="auto"/>
            <w:tcMar>
              <w:top w:w="0" w:type="auto"/>
              <w:bottom w:w="0" w:type="auto"/>
            </w:tcMar>
          </w:tcPr>
          <w:p w14:paraId="7C0FB6B2" w14:textId="77777777" w:rsidR="00646F4C" w:rsidRPr="00731494" w:rsidRDefault="00646F4C" w:rsidP="00B15ADB">
            <w:pPr>
              <w:spacing w:before="225" w:after="225"/>
              <w:jc w:val="both"/>
            </w:pPr>
            <w:r w:rsidRPr="00731494">
              <w:rPr>
                <w:rFonts w:ascii="Arial" w:hAnsi="Arial" w:cs="Arial"/>
                <w:color w:val="000000"/>
                <w:sz w:val="18"/>
                <w:szCs w:val="18"/>
              </w:rPr>
              <w:t>Pogodbena vrednost je dogovorjena na osnovi ponudbe dobavitelja in znaša:</w:t>
            </w:r>
          </w:p>
          <w:p w14:paraId="01E0C2A1" w14:textId="77777777" w:rsidR="00646F4C" w:rsidRPr="00731494" w:rsidRDefault="00646F4C" w:rsidP="00B15ADB">
            <w:pPr>
              <w:spacing w:before="225" w:after="225"/>
              <w:jc w:val="both"/>
            </w:pPr>
            <w:r w:rsidRPr="00731494">
              <w:rPr>
                <w:rFonts w:ascii="Arial" w:hAnsi="Arial" w:cs="Arial"/>
                <w:color w:val="000000"/>
                <w:sz w:val="18"/>
                <w:szCs w:val="18"/>
              </w:rPr>
              <w:t>Vrednost brez davka na dodano vrednost (DDV): ____________ EUR</w:t>
            </w:r>
          </w:p>
          <w:p w14:paraId="2697469F" w14:textId="77777777" w:rsidR="00646F4C" w:rsidRPr="00731494" w:rsidRDefault="00646F4C" w:rsidP="00B15ADB">
            <w:pPr>
              <w:spacing w:before="225" w:after="225"/>
              <w:jc w:val="both"/>
            </w:pPr>
            <w:r w:rsidRPr="00731494">
              <w:rPr>
                <w:rFonts w:ascii="Arial" w:hAnsi="Arial" w:cs="Arial"/>
                <w:color w:val="000000"/>
                <w:sz w:val="18"/>
                <w:szCs w:val="18"/>
              </w:rPr>
              <w:t>Davek na dodano vrednost (DDV): __________________ EUR</w:t>
            </w:r>
          </w:p>
          <w:p w14:paraId="147D1B15" w14:textId="77777777" w:rsidR="00646F4C" w:rsidRPr="00731494" w:rsidRDefault="00646F4C" w:rsidP="00B15ADB">
            <w:pPr>
              <w:spacing w:before="225" w:after="225"/>
              <w:jc w:val="both"/>
            </w:pPr>
            <w:r w:rsidRPr="00731494">
              <w:rPr>
                <w:rFonts w:ascii="Arial" w:hAnsi="Arial" w:cs="Arial"/>
                <w:color w:val="000000"/>
                <w:sz w:val="18"/>
                <w:szCs w:val="18"/>
              </w:rPr>
              <w:t>Pogodbena vrednost vključno z davkom na dodano vrednost (DDV): _________________ EUR</w:t>
            </w:r>
          </w:p>
          <w:p w14:paraId="1E84AC87" w14:textId="77777777" w:rsidR="00646F4C" w:rsidRPr="00731494" w:rsidRDefault="00646F4C" w:rsidP="00B15ADB">
            <w:pPr>
              <w:spacing w:before="225" w:after="225"/>
              <w:jc w:val="both"/>
            </w:pPr>
            <w:r w:rsidRPr="00731494">
              <w:rPr>
                <w:rFonts w:ascii="Arial" w:hAnsi="Arial" w:cs="Arial"/>
                <w:color w:val="000000"/>
                <w:sz w:val="18"/>
                <w:szCs w:val="18"/>
              </w:rPr>
              <w:t>Sredstva za izvedbo naročila so zagotovljena: ________________</w:t>
            </w:r>
          </w:p>
        </w:tc>
      </w:tr>
    </w:tbl>
    <w:p w14:paraId="1977E0A0" w14:textId="77777777" w:rsidR="00646F4C" w:rsidRPr="00731494" w:rsidRDefault="00646F4C" w:rsidP="00646F4C">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46F4C" w:rsidRPr="00731494" w14:paraId="77CF2715" w14:textId="77777777" w:rsidTr="00B15ADB">
        <w:tc>
          <w:tcPr>
            <w:tcW w:w="0" w:type="auto"/>
            <w:tcMar>
              <w:top w:w="0" w:type="auto"/>
              <w:bottom w:w="0" w:type="auto"/>
            </w:tcMar>
          </w:tcPr>
          <w:p w14:paraId="26F11818" w14:textId="5115D385"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C31888">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po izvedeni dobavi in </w:t>
            </w:r>
            <w:r>
              <w:rPr>
                <w:rFonts w:ascii="Arial" w:hAnsi="Arial" w:cs="Arial"/>
                <w:color w:val="000000"/>
                <w:sz w:val="18"/>
                <w:szCs w:val="18"/>
              </w:rPr>
              <w:t>inštalaciji</w:t>
            </w:r>
            <w:r w:rsidRPr="00731494">
              <w:rPr>
                <w:rFonts w:ascii="Arial" w:hAnsi="Arial" w:cs="Arial"/>
                <w:color w:val="000000"/>
                <w:sz w:val="18"/>
                <w:szCs w:val="18"/>
              </w:rPr>
              <w:t xml:space="preserve"> opreme oziroma izvedbi vseh preostalih zahtevanih aktivnosti.</w:t>
            </w:r>
          </w:p>
          <w:p w14:paraId="0A360C84"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68AD57B"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w:t>
            </w:r>
            <w:r>
              <w:rPr>
                <w:rFonts w:ascii="Arial" w:hAnsi="Arial" w:cs="Arial"/>
                <w:color w:val="000000"/>
                <w:sz w:val="18"/>
                <w:szCs w:val="18"/>
              </w:rPr>
              <w:t>inštalacije</w:t>
            </w:r>
            <w:r w:rsidRPr="00731494">
              <w:rPr>
                <w:rFonts w:ascii="Arial" w:hAnsi="Arial" w:cs="Arial"/>
                <w:color w:val="000000"/>
                <w:sz w:val="18"/>
                <w:szCs w:val="18"/>
              </w:rPr>
              <w:t xml:space="preserve"> in usposabljanja naročnikovega osebja za upravljanje z opremo, v kolikor je to zahtevano </w:t>
            </w:r>
            <w:r w:rsidRPr="00731494">
              <w:rPr>
                <w:rFonts w:ascii="Arial" w:hAnsi="Arial" w:cs="Arial"/>
                <w:sz w:val="18"/>
                <w:szCs w:val="18"/>
              </w:rPr>
              <w:t>ter pravočasno predloženo zavarovanje za odpravo napak v garancijski dobi.</w:t>
            </w:r>
          </w:p>
          <w:p w14:paraId="272CABFF" w14:textId="77777777" w:rsidR="00646F4C" w:rsidRPr="00731494" w:rsidRDefault="00646F4C" w:rsidP="00B15AD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611B3B7A" w14:textId="77777777" w:rsidR="00646F4C" w:rsidRPr="00731494" w:rsidRDefault="00646F4C" w:rsidP="00646F4C">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46F4C" w:rsidRPr="00731494" w14:paraId="0E829500" w14:textId="77777777" w:rsidTr="00B15ADB">
        <w:tc>
          <w:tcPr>
            <w:tcW w:w="0" w:type="auto"/>
            <w:tcMar>
              <w:top w:w="0" w:type="auto"/>
              <w:bottom w:w="0" w:type="auto"/>
            </w:tcMar>
          </w:tcPr>
          <w:p w14:paraId="6CC591E8" w14:textId="77777777" w:rsidR="00646F4C"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w:t>
            </w:r>
            <w:r>
              <w:rPr>
                <w:rFonts w:ascii="Arial" w:hAnsi="Arial" w:cs="Arial"/>
                <w:color w:val="000000"/>
                <w:sz w:val="18"/>
                <w:szCs w:val="18"/>
              </w:rPr>
              <w:t xml:space="preserve">za dobavo opreme </w:t>
            </w:r>
            <w:r w:rsidRPr="00731494">
              <w:rPr>
                <w:rFonts w:ascii="Arial" w:hAnsi="Arial" w:cs="Arial"/>
                <w:color w:val="000000"/>
                <w:sz w:val="18"/>
                <w:szCs w:val="18"/>
              </w:rPr>
              <w:t>vključuje vse stroške in vse popuste ter je ni mogoče povečati na nobeni osnovi, razen v kolikor bi za to obstajali zakonsko določeni razlogi</w:t>
            </w:r>
            <w:r>
              <w:rPr>
                <w:rFonts w:ascii="Arial" w:hAnsi="Arial" w:cs="Arial"/>
                <w:color w:val="000000"/>
                <w:sz w:val="18"/>
                <w:szCs w:val="18"/>
              </w:rPr>
              <w:t>.</w:t>
            </w:r>
          </w:p>
          <w:p w14:paraId="01373B82" w14:textId="77777777" w:rsidR="00646F4C" w:rsidRPr="00731494" w:rsidRDefault="00646F4C" w:rsidP="00B15ADB">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3EF299BC" w14:textId="77777777" w:rsidR="00646F4C" w:rsidRPr="00731494" w:rsidRDefault="00646F4C" w:rsidP="00B15ADB">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7C0091E9" w14:textId="77777777" w:rsidR="00646F4C" w:rsidRPr="00731494" w:rsidRDefault="00646F4C" w:rsidP="00B15ADB">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CEA95D3" w14:textId="77777777" w:rsidR="00646F4C" w:rsidRPr="00731494" w:rsidRDefault="00646F4C" w:rsidP="00B15ADB">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29AD03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IV. DOBAVNI ROK in PREVZEM OPREME</w:t>
      </w:r>
    </w:p>
    <w:p w14:paraId="4832455D" w14:textId="77777777" w:rsidR="00646F4C" w:rsidRPr="00731494" w:rsidRDefault="00646F4C" w:rsidP="00646F4C">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46F4C" w:rsidRPr="00731494" w14:paraId="6E423549" w14:textId="77777777" w:rsidTr="00B15ADB">
        <w:tc>
          <w:tcPr>
            <w:tcW w:w="0" w:type="auto"/>
            <w:tcMar>
              <w:top w:w="0" w:type="auto"/>
              <w:bottom w:w="0" w:type="auto"/>
            </w:tcMar>
          </w:tcPr>
          <w:p w14:paraId="4B9BDEE5"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se zavezuje, da bo opremo z vsemi sestavnimi deli, kot izhajajo iz tehničnih specifikacij, dobavil najkasneje v roku </w:t>
            </w:r>
            <w:r>
              <w:rPr>
                <w:rFonts w:ascii="Arial" w:hAnsi="Arial" w:cs="Arial"/>
                <w:color w:val="000000"/>
                <w:sz w:val="18"/>
                <w:szCs w:val="18"/>
              </w:rPr>
              <w:t>trideset (30)</w:t>
            </w:r>
            <w:r w:rsidRPr="00731494">
              <w:rPr>
                <w:rFonts w:ascii="Arial" w:hAnsi="Arial" w:cs="Arial"/>
                <w:color w:val="000000"/>
                <w:sz w:val="18"/>
                <w:szCs w:val="18"/>
              </w:rPr>
              <w:t xml:space="preserve"> dni od datuma podpisa te pogodbe. Namestitev opreme in usposabljanje uporabnikov opreme, v kolikor je zahtevano s strani naročnika, se izvede vključno do navedenega roka.</w:t>
            </w:r>
          </w:p>
          <w:p w14:paraId="35C2D6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0EA8E845"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00E35C49" w14:textId="77777777" w:rsidR="00646F4C" w:rsidRPr="00731494" w:rsidRDefault="00646F4C" w:rsidP="00B15AD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2D581F5B" w14:textId="77777777" w:rsidR="00646F4C" w:rsidRPr="00731494" w:rsidRDefault="00646F4C" w:rsidP="00646F4C">
            <w:pPr>
              <w:pStyle w:val="ListParagraph"/>
              <w:numPr>
                <w:ilvl w:val="0"/>
                <w:numId w:val="14"/>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28B7C0C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2C6C362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4E67394C"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690DEBB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dokumentacijo, kot je zahtevana v razpisni dokumentaciji in</w:t>
            </w:r>
          </w:p>
          <w:p w14:paraId="5619B30F"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32F73AE4" w14:textId="77777777" w:rsidR="00646F4C" w:rsidRPr="00731494" w:rsidRDefault="00646F4C" w:rsidP="00B15ADB">
            <w:pPr>
              <w:spacing w:line="260" w:lineRule="exact"/>
              <w:jc w:val="both"/>
              <w:rPr>
                <w:rFonts w:ascii="Arial" w:hAnsi="Arial" w:cs="Arial"/>
                <w:sz w:val="18"/>
                <w:szCs w:val="18"/>
              </w:rPr>
            </w:pPr>
          </w:p>
          <w:p w14:paraId="519AFAA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418E6029" w14:textId="77777777" w:rsidR="00646F4C" w:rsidRPr="00731494" w:rsidRDefault="00646F4C" w:rsidP="00B15ADB">
            <w:pPr>
              <w:spacing w:line="260" w:lineRule="exact"/>
              <w:jc w:val="both"/>
              <w:rPr>
                <w:rFonts w:ascii="Arial" w:hAnsi="Arial" w:cs="Arial"/>
                <w:sz w:val="18"/>
                <w:szCs w:val="18"/>
              </w:rPr>
            </w:pPr>
          </w:p>
          <w:p w14:paraId="0E0BE508" w14:textId="77777777" w:rsidR="00646F4C" w:rsidRPr="00731494" w:rsidRDefault="00646F4C" w:rsidP="00B15ADB">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795E191A"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 xml:space="preserve">Dobavitelj lahko na podlagi podpisanega in žigosanega končnega primopredajnega zapisnika (pisno </w:t>
            </w:r>
            <w:r w:rsidRPr="00731494">
              <w:rPr>
                <w:rFonts w:ascii="Arial" w:hAnsi="Arial" w:cs="Arial"/>
                <w:sz w:val="18"/>
                <w:szCs w:val="18"/>
              </w:rPr>
              <w:lastRenderedPageBreak/>
              <w:t>potrjenega s strani predstavnikov obeh pogodbenih strank) naročniku izstavi račun za dobavljeno, nameščeno in delujočo opremo.</w:t>
            </w:r>
          </w:p>
          <w:p w14:paraId="29F5F94D" w14:textId="77777777" w:rsidR="00646F4C" w:rsidRPr="00731494" w:rsidRDefault="00646F4C" w:rsidP="00B15ADB">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5C69C661"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0EC550C" w14:textId="77777777" w:rsidR="00646F4C" w:rsidRPr="00731494" w:rsidRDefault="00646F4C" w:rsidP="00B15ADB">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65879715" w14:textId="77777777" w:rsidR="00646F4C" w:rsidRPr="00731494" w:rsidRDefault="00646F4C" w:rsidP="00B15ADB">
            <w:pPr>
              <w:pStyle w:val="BodyText"/>
              <w:rPr>
                <w:rFonts w:ascii="Arial" w:hAnsi="Arial"/>
                <w:sz w:val="18"/>
                <w:szCs w:val="18"/>
              </w:rPr>
            </w:pPr>
          </w:p>
          <w:p w14:paraId="1DBBE5C9" w14:textId="77777777" w:rsidR="00646F4C" w:rsidRPr="00731494" w:rsidRDefault="00646F4C" w:rsidP="00B15ADB">
            <w:pPr>
              <w:pStyle w:val="BodyText2"/>
              <w:spacing w:line="276" w:lineRule="auto"/>
              <w:rPr>
                <w:rFonts w:cs="Arial"/>
                <w:b/>
                <w:sz w:val="18"/>
                <w:szCs w:val="18"/>
              </w:rPr>
            </w:pPr>
            <w:r>
              <w:rPr>
                <w:rFonts w:cs="Arial"/>
                <w:sz w:val="18"/>
                <w:szCs w:val="18"/>
              </w:rPr>
              <w:t>INŠTALACIJA</w:t>
            </w:r>
            <w:r w:rsidRPr="00731494">
              <w:rPr>
                <w:rFonts w:cs="Arial"/>
                <w:bCs/>
                <w:color w:val="808080" w:themeColor="background1" w:themeShade="80"/>
                <w:sz w:val="18"/>
                <w:szCs w:val="18"/>
              </w:rPr>
              <w:t>:</w:t>
            </w:r>
          </w:p>
          <w:p w14:paraId="4C6B0BBD" w14:textId="77777777" w:rsidR="00646F4C" w:rsidRPr="00731494" w:rsidRDefault="00646F4C" w:rsidP="00B15ADB">
            <w:pPr>
              <w:pStyle w:val="BodyText2"/>
              <w:spacing w:line="276" w:lineRule="auto"/>
              <w:jc w:val="both"/>
              <w:rPr>
                <w:rFonts w:ascii="Arial" w:hAnsi="Arial" w:cs="Arial"/>
                <w:b/>
                <w:sz w:val="18"/>
                <w:szCs w:val="18"/>
              </w:rPr>
            </w:pPr>
            <w:r w:rsidRPr="00731494">
              <w:rPr>
                <w:rFonts w:ascii="Arial" w:hAnsi="Arial" w:cs="Arial"/>
                <w:sz w:val="18"/>
                <w:szCs w:val="18"/>
              </w:rPr>
              <w:t xml:space="preserve">Po uspešno izvedeni </w:t>
            </w:r>
            <w:r>
              <w:rPr>
                <w:rFonts w:ascii="Arial" w:hAnsi="Arial" w:cs="Arial"/>
                <w:sz w:val="18"/>
                <w:szCs w:val="18"/>
              </w:rPr>
              <w:t>inštalaciji</w:t>
            </w:r>
            <w:r w:rsidRPr="00731494">
              <w:rPr>
                <w:rFonts w:ascii="Arial" w:hAnsi="Arial" w:cs="Arial"/>
                <w:sz w:val="18"/>
                <w:szCs w:val="18"/>
              </w:rPr>
              <w:t xml:space="preserve"> dobavljene opreme dobavitelj in naročnik podpišeta zapisnik o uspešno izvedeni </w:t>
            </w:r>
            <w:r>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41AE2295" w14:textId="77777777" w:rsidR="00646F4C" w:rsidRPr="00731494" w:rsidRDefault="00646F4C" w:rsidP="00B15ADB">
            <w:pPr>
              <w:pStyle w:val="BodyText"/>
              <w:rPr>
                <w:rFonts w:ascii="Arial" w:hAnsi="Arial"/>
                <w:sz w:val="18"/>
                <w:szCs w:val="18"/>
              </w:rPr>
            </w:pPr>
            <w:r>
              <w:rPr>
                <w:rFonts w:ascii="Arial" w:hAnsi="Arial"/>
                <w:sz w:val="18"/>
                <w:szCs w:val="18"/>
              </w:rPr>
              <w:t>Inštalacija</w:t>
            </w:r>
            <w:r w:rsidRPr="00731494">
              <w:rPr>
                <w:rFonts w:ascii="Arial" w:hAnsi="Arial"/>
                <w:sz w:val="18"/>
                <w:szCs w:val="18"/>
              </w:rPr>
              <w:t xml:space="preserve"> opreme se izvede na delovni dan v času, ki bo naknadno dogovorjen z naročnikom. </w:t>
            </w:r>
          </w:p>
          <w:p w14:paraId="50718E90" w14:textId="77777777" w:rsidR="00646F4C" w:rsidRPr="00731494" w:rsidRDefault="00646F4C" w:rsidP="00B15ADB">
            <w:pPr>
              <w:pStyle w:val="BodyText"/>
              <w:rPr>
                <w:rFonts w:ascii="Arial" w:hAnsi="Arial"/>
                <w:sz w:val="18"/>
                <w:szCs w:val="18"/>
              </w:rPr>
            </w:pPr>
          </w:p>
          <w:p w14:paraId="2F76FB63" w14:textId="77777777" w:rsidR="00646F4C" w:rsidRPr="00731494" w:rsidRDefault="00646F4C" w:rsidP="00B15ADB">
            <w:pPr>
              <w:pStyle w:val="BodyText"/>
              <w:rPr>
                <w:rFonts w:ascii="Arial" w:hAnsi="Arial"/>
                <w:sz w:val="18"/>
                <w:szCs w:val="18"/>
              </w:rPr>
            </w:pPr>
            <w:r w:rsidRPr="00731494">
              <w:rPr>
                <w:rFonts w:ascii="Arial" w:hAnsi="Arial"/>
                <w:sz w:val="18"/>
                <w:szCs w:val="18"/>
              </w:rPr>
              <w:t>USPOSABLJANJE</w:t>
            </w:r>
            <w:r>
              <w:rPr>
                <w:rFonts w:ascii="Arial" w:hAnsi="Arial"/>
                <w:sz w:val="18"/>
                <w:szCs w:val="18"/>
              </w:rPr>
              <w:t>:</w:t>
            </w:r>
          </w:p>
          <w:p w14:paraId="0296CCFA" w14:textId="77777777" w:rsidR="00646F4C" w:rsidRPr="00731494" w:rsidRDefault="00646F4C" w:rsidP="00B15ADB">
            <w:pPr>
              <w:spacing w:before="225" w:after="225"/>
              <w:jc w:val="both"/>
            </w:pPr>
            <w:r w:rsidRPr="00731494">
              <w:rPr>
                <w:rFonts w:ascii="Arial" w:hAnsi="Arial" w:cs="Arial"/>
                <w:sz w:val="18"/>
                <w:szCs w:val="18"/>
              </w:rPr>
              <w:t xml:space="preserve">Po izvedeni dobavi in </w:t>
            </w:r>
            <w:r>
              <w:rPr>
                <w:rFonts w:ascii="Arial" w:hAnsi="Arial" w:cs="Arial"/>
                <w:sz w:val="18"/>
                <w:szCs w:val="18"/>
              </w:rPr>
              <w:t>inštalaciji</w:t>
            </w:r>
            <w:r w:rsidRPr="00731494">
              <w:rPr>
                <w:rFonts w:ascii="Arial" w:hAnsi="Arial" w:cs="Arial"/>
                <w:sz w:val="18"/>
                <w:szCs w:val="18"/>
              </w:rPr>
              <w:t xml:space="preserve"> je dolžan dobavitelj izvesti tudi usposabljanje oz. izobraževanje za uporabnike opreme pri naročniku, v kolikor je to zahtevano v tehničnih specifikacijah. O točnem terminu izvedbe</w:t>
            </w:r>
            <w:r>
              <w:rPr>
                <w:rFonts w:ascii="Arial" w:hAnsi="Arial" w:cs="Arial"/>
                <w:sz w:val="18"/>
                <w:szCs w:val="18"/>
              </w:rPr>
              <w:t xml:space="preserve"> </w:t>
            </w:r>
            <w:r w:rsidRPr="00F866B9">
              <w:rPr>
                <w:rFonts w:ascii="Arial" w:hAnsi="Arial" w:cs="Arial"/>
                <w:sz w:val="18"/>
                <w:szCs w:val="18"/>
              </w:rPr>
              <w:t>izobraževanja in številu oseb, ki se bodo usposabljal</w:t>
            </w:r>
            <w:r>
              <w:rPr>
                <w:rFonts w:ascii="Arial" w:hAnsi="Arial" w:cs="Arial"/>
                <w:sz w:val="18"/>
                <w:szCs w:val="18"/>
              </w:rPr>
              <w:t>e,</w:t>
            </w:r>
            <w:r w:rsidRPr="00731494">
              <w:rPr>
                <w:rFonts w:ascii="Arial" w:hAnsi="Arial" w:cs="Arial"/>
                <w:sz w:val="18"/>
                <w:szCs w:val="18"/>
              </w:rPr>
              <w:t xml:space="preserve"> se pogodbeni stranki sporazumno dogovorita.</w:t>
            </w:r>
          </w:p>
        </w:tc>
      </w:tr>
    </w:tbl>
    <w:p w14:paraId="23FEDFCF" w14:textId="1FDBD093" w:rsidR="00646F4C" w:rsidRPr="00731494" w:rsidRDefault="00646F4C" w:rsidP="00646F4C">
      <w:pPr>
        <w:spacing w:before="225" w:after="225" w:line="240" w:lineRule="auto"/>
        <w:jc w:val="both"/>
      </w:pPr>
      <w:r w:rsidRPr="00731494">
        <w:rPr>
          <w:rFonts w:ascii="Arial" w:hAnsi="Arial" w:cs="Arial"/>
          <w:b/>
          <w:bCs/>
          <w:color w:val="000000"/>
          <w:sz w:val="18"/>
          <w:szCs w:val="18"/>
        </w:rPr>
        <w:t>V. PODIZVAJALCI</w:t>
      </w:r>
    </w:p>
    <w:p w14:paraId="03DCDA66" w14:textId="1C8B3486"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646F4C" w:rsidRPr="00731494" w14:paraId="46CE7697" w14:textId="77777777" w:rsidTr="00B15ADB">
        <w:tc>
          <w:tcPr>
            <w:tcW w:w="0" w:type="auto"/>
            <w:tcMar>
              <w:top w:w="0" w:type="auto"/>
              <w:bottom w:w="0" w:type="auto"/>
            </w:tcMar>
          </w:tcPr>
          <w:p w14:paraId="4AB3387F" w14:textId="77777777" w:rsidR="00646F4C" w:rsidRPr="00731494" w:rsidRDefault="00646F4C" w:rsidP="00B15ADB">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46F4C" w:rsidRPr="00731494" w14:paraId="38C50F3A"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8B37E0"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EB811C" w14:textId="77777777" w:rsidR="00646F4C" w:rsidRPr="00731494" w:rsidRDefault="00646F4C" w:rsidP="00B15ADB"/>
              </w:tc>
            </w:tr>
            <w:tr w:rsidR="00646F4C" w:rsidRPr="00731494" w14:paraId="54701D89"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E5E7E1"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FD8B56"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Opis del, ki jih bo izvedel podizvajalec:</w:t>
                  </w:r>
                </w:p>
                <w:p w14:paraId="79D751F5"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6C2A026F" w14:textId="77777777" w:rsidR="00646F4C" w:rsidRPr="00731494" w:rsidRDefault="00646F4C" w:rsidP="00B15ADB">
            <w:pPr>
              <w:spacing w:before="225" w:after="225"/>
              <w:jc w:val="both"/>
            </w:pPr>
            <w:r w:rsidRPr="00731494">
              <w:rPr>
                <w:rFonts w:ascii="Arial" w:hAnsi="Arial" w:cs="Arial"/>
                <w:i/>
                <w:iCs/>
                <w:color w:val="000000"/>
                <w:sz w:val="18"/>
                <w:szCs w:val="18"/>
              </w:rPr>
              <w:t>Opomba:</w:t>
            </w:r>
          </w:p>
          <w:p w14:paraId="22AC4B38" w14:textId="77777777" w:rsidR="00646F4C" w:rsidRPr="00731494" w:rsidRDefault="00646F4C" w:rsidP="00B15ADB">
            <w:pPr>
              <w:spacing w:before="225" w:after="225"/>
              <w:jc w:val="both"/>
            </w:pPr>
            <w:r w:rsidRPr="00731494">
              <w:rPr>
                <w:rFonts w:ascii="Arial" w:hAnsi="Arial" w:cs="Arial"/>
                <w:i/>
                <w:iCs/>
                <w:color w:val="000000"/>
                <w:sz w:val="18"/>
                <w:szCs w:val="18"/>
              </w:rPr>
              <w:t>V KOLIKOR PONUDNIK NE NASTOPA S PODIZVAJALCI SE RAZDELEK IZBRIŠE</w:t>
            </w:r>
          </w:p>
        </w:tc>
      </w:tr>
    </w:tbl>
    <w:p w14:paraId="79A85120" w14:textId="4E35EDE2"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0118643" w14:textId="77777777" w:rsidTr="00B15ADB">
        <w:tc>
          <w:tcPr>
            <w:tcW w:w="0" w:type="auto"/>
            <w:tcMar>
              <w:top w:w="0" w:type="auto"/>
              <w:bottom w:w="0" w:type="auto"/>
            </w:tcMar>
          </w:tcPr>
          <w:p w14:paraId="493D2366" w14:textId="77777777" w:rsidR="00646F4C" w:rsidRPr="00731494" w:rsidRDefault="00646F4C" w:rsidP="00B15ADB">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983D3C0" w14:textId="77777777" w:rsidR="00646F4C" w:rsidRPr="00731494" w:rsidRDefault="00646F4C" w:rsidP="00B15ADB">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46F4C" w:rsidRPr="00731494" w14:paraId="393F5966" w14:textId="77777777" w:rsidTr="00B15ADB">
              <w:tc>
                <w:tcPr>
                  <w:tcW w:w="0" w:type="auto"/>
                  <w:tcMar>
                    <w:top w:w="0" w:type="auto"/>
                    <w:bottom w:w="0" w:type="auto"/>
                  </w:tcMar>
                </w:tcPr>
                <w:p w14:paraId="615F4277"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E85C7A5"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48B473"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lastRenderedPageBreak/>
                    <w:t>glavni izvajalec svojemu računu ali situaciji priložiti račun ali situacijo podizvajalca, ki ga je predhodno potrdil.</w:t>
                  </w:r>
                </w:p>
              </w:tc>
            </w:tr>
          </w:tbl>
          <w:p w14:paraId="4E556BAE" w14:textId="77777777" w:rsidR="00646F4C" w:rsidRPr="00731494" w:rsidRDefault="00646F4C" w:rsidP="00B15ADB">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3E10D2F2" w14:textId="77777777" w:rsidR="00646F4C" w:rsidRPr="00731494" w:rsidRDefault="00646F4C" w:rsidP="00B15ADB">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26795480" w14:textId="77777777" w:rsidR="00646F4C" w:rsidRPr="00731494" w:rsidRDefault="00646F4C" w:rsidP="00B15ADB">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7AB6A06" w14:textId="77777777" w:rsidR="00646F4C" w:rsidRPr="00731494" w:rsidRDefault="00646F4C" w:rsidP="00B15ADB">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260F3283" w14:textId="77777777" w:rsidR="00646F4C" w:rsidRPr="00731494" w:rsidRDefault="00646F4C" w:rsidP="00B15ADB">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B58746F" w14:textId="77D9C5BE"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7ADA600" w14:textId="77777777" w:rsidTr="00B15ADB">
        <w:tc>
          <w:tcPr>
            <w:tcW w:w="0" w:type="auto"/>
            <w:tcMar>
              <w:top w:w="0" w:type="auto"/>
              <w:bottom w:w="0" w:type="auto"/>
            </w:tcMar>
          </w:tcPr>
          <w:p w14:paraId="7B7793B9" w14:textId="77777777" w:rsidR="00646F4C" w:rsidRPr="00731494" w:rsidRDefault="00646F4C" w:rsidP="00B15ADB">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356B1266" w14:textId="77777777" w:rsidR="00646F4C" w:rsidRPr="00731494" w:rsidRDefault="00646F4C" w:rsidP="00B15ADB">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0BC62AC4" w14:textId="7884038E" w:rsidR="00646F4C" w:rsidRPr="00731494" w:rsidRDefault="00646F4C" w:rsidP="00646F4C">
      <w:pPr>
        <w:spacing w:before="225" w:after="225" w:line="240" w:lineRule="auto"/>
        <w:jc w:val="both"/>
      </w:pPr>
      <w:r w:rsidRPr="00731494">
        <w:rPr>
          <w:rFonts w:ascii="Arial" w:hAnsi="Arial" w:cs="Arial"/>
          <w:b/>
          <w:bCs/>
          <w:color w:val="000000"/>
          <w:sz w:val="18"/>
          <w:szCs w:val="18"/>
        </w:rPr>
        <w:t>VI. OBVEZNOSTI IN JAMSTVA DOBAVITELJA</w:t>
      </w:r>
    </w:p>
    <w:p w14:paraId="4C634FBC" w14:textId="5DD89638"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606D184" w14:textId="77777777" w:rsidTr="00B15ADB">
        <w:tc>
          <w:tcPr>
            <w:tcW w:w="0" w:type="auto"/>
            <w:tcMar>
              <w:top w:w="0" w:type="auto"/>
              <w:bottom w:w="0" w:type="auto"/>
            </w:tcMar>
          </w:tcPr>
          <w:p w14:paraId="18F6B16C" w14:textId="77777777" w:rsidR="00646F4C" w:rsidRPr="00731494" w:rsidRDefault="00646F4C" w:rsidP="00B15ADB">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646F4C" w:rsidRPr="00731494" w14:paraId="42B20152" w14:textId="77777777" w:rsidTr="00B15ADB">
              <w:tc>
                <w:tcPr>
                  <w:tcW w:w="0" w:type="auto"/>
                  <w:tcMar>
                    <w:top w:w="0" w:type="auto"/>
                    <w:bottom w:w="0" w:type="auto"/>
                  </w:tcMar>
                </w:tcPr>
                <w:p w14:paraId="4B0132B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0803259F"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7BC6EC6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1967E24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4160230B"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202D3CC2"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02809734"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1A354643"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08D53DCE"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77B0BA8F"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51F1FF07"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lastRenderedPageBreak/>
                    <w:t xml:space="preserve">da popolnoma ustreza vsem tehničnim opisom, karakteristikam in specifikacijam, ki so bila dana v okviru ponudbene dokumentacije in so priloga te pogodbe; </w:t>
                  </w:r>
                </w:p>
                <w:p w14:paraId="4BD18BC8"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40EC4223" w14:textId="77777777" w:rsidR="00646F4C" w:rsidRPr="00731494" w:rsidRDefault="00646F4C" w:rsidP="00B15ADB">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41E98101" w14:textId="77777777" w:rsidR="00646F4C" w:rsidRPr="00731494" w:rsidRDefault="00646F4C" w:rsidP="00B15ADB"/>
        </w:tc>
      </w:tr>
    </w:tbl>
    <w:p w14:paraId="3EA079BD" w14:textId="5907BCA2" w:rsidR="00646F4C" w:rsidRPr="00731494" w:rsidRDefault="00646F4C" w:rsidP="00646F4C">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I. SKRBNIKI POGODBE</w:t>
      </w:r>
    </w:p>
    <w:p w14:paraId="2D6B17C3" w14:textId="5A8D7C1E"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8EF3ADB" w14:textId="77777777" w:rsidTr="00B15ADB">
        <w:tc>
          <w:tcPr>
            <w:tcW w:w="0" w:type="auto"/>
            <w:tcMar>
              <w:top w:w="0" w:type="auto"/>
              <w:bottom w:w="0" w:type="auto"/>
            </w:tcMar>
          </w:tcPr>
          <w:p w14:paraId="007B4DFD" w14:textId="77777777" w:rsidR="00646F4C" w:rsidRPr="00731494" w:rsidRDefault="00646F4C" w:rsidP="00B15ADB">
            <w:pPr>
              <w:spacing w:before="225" w:after="225"/>
              <w:jc w:val="both"/>
            </w:pPr>
            <w:r w:rsidRPr="00731494">
              <w:rPr>
                <w:rFonts w:ascii="Arial" w:hAnsi="Arial" w:cs="Arial"/>
                <w:color w:val="000000"/>
                <w:sz w:val="18"/>
                <w:szCs w:val="18"/>
              </w:rPr>
              <w:t>Skrbnik pogodbe s strani naročnika je ______________</w:t>
            </w:r>
          </w:p>
          <w:p w14:paraId="156B9497" w14:textId="77777777" w:rsidR="00646F4C" w:rsidRPr="00731494" w:rsidRDefault="00646F4C" w:rsidP="00B15ADB">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5B3028BE"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_______________</w:t>
            </w:r>
          </w:p>
          <w:p w14:paraId="6197D5BA"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2CB1A7D2" w14:textId="416CB27D" w:rsidR="00646F4C" w:rsidRPr="00731494" w:rsidRDefault="00E64B5D" w:rsidP="00646F4C">
      <w:pPr>
        <w:spacing w:before="225" w:after="225" w:line="240" w:lineRule="auto"/>
        <w:jc w:val="both"/>
      </w:pPr>
      <w:r>
        <w:rPr>
          <w:rFonts w:ascii="Arial" w:hAnsi="Arial" w:cs="Arial"/>
          <w:b/>
          <w:bCs/>
          <w:color w:val="000000"/>
          <w:sz w:val="18"/>
          <w:szCs w:val="18"/>
        </w:rPr>
        <w:t>VIII</w:t>
      </w:r>
      <w:r w:rsidR="00646F4C" w:rsidRPr="00731494">
        <w:rPr>
          <w:rFonts w:ascii="Arial" w:hAnsi="Arial" w:cs="Arial"/>
          <w:b/>
          <w:bCs/>
          <w:color w:val="000000"/>
          <w:sz w:val="18"/>
          <w:szCs w:val="18"/>
        </w:rPr>
        <w:t>. POGODBENA KAZEN</w:t>
      </w:r>
    </w:p>
    <w:p w14:paraId="367FE8F9" w14:textId="1135CE83"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347EF60" w14:textId="77777777" w:rsidTr="00B15ADB">
        <w:tc>
          <w:tcPr>
            <w:tcW w:w="0" w:type="auto"/>
            <w:tcMar>
              <w:top w:w="0" w:type="auto"/>
              <w:bottom w:w="0" w:type="auto"/>
            </w:tcMar>
          </w:tcPr>
          <w:p w14:paraId="64196F72" w14:textId="77777777" w:rsidR="00646F4C" w:rsidRPr="00731494" w:rsidRDefault="00646F4C" w:rsidP="00B15ADB">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ED56432" w14:textId="77777777" w:rsidR="00646F4C" w:rsidRPr="00731494" w:rsidRDefault="00646F4C" w:rsidP="00B15ADB">
            <w:pPr>
              <w:spacing w:before="225" w:after="225"/>
              <w:jc w:val="both"/>
            </w:pPr>
            <w:r w:rsidRPr="00731494">
              <w:rPr>
                <w:rFonts w:ascii="Arial" w:hAnsi="Arial" w:cs="Arial"/>
                <w:color w:val="000000"/>
                <w:sz w:val="18"/>
                <w:szCs w:val="18"/>
              </w:rPr>
              <w:t>Pogodbena kazen se obračuna pri plačilu za opravljeno dobavo.</w:t>
            </w:r>
          </w:p>
          <w:p w14:paraId="1B71AEB4" w14:textId="77777777" w:rsidR="00646F4C" w:rsidRPr="00731494" w:rsidRDefault="00646F4C" w:rsidP="00B15ADB">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9B73AB9" w14:textId="58403050" w:rsidR="00646F4C" w:rsidRPr="00731494" w:rsidRDefault="00E64B5D" w:rsidP="00DB61AF">
      <w:pPr>
        <w:spacing w:before="120" w:after="120" w:line="240" w:lineRule="auto"/>
        <w:jc w:val="both"/>
      </w:pPr>
      <w:r>
        <w:rPr>
          <w:rFonts w:ascii="Arial" w:hAnsi="Arial" w:cs="Arial"/>
          <w:b/>
          <w:bCs/>
          <w:color w:val="000000"/>
          <w:sz w:val="18"/>
          <w:szCs w:val="18"/>
        </w:rPr>
        <w:t>I</w:t>
      </w:r>
      <w:r w:rsidR="00646F4C" w:rsidRPr="00731494">
        <w:rPr>
          <w:rFonts w:ascii="Arial" w:hAnsi="Arial" w:cs="Arial"/>
          <w:b/>
          <w:bCs/>
          <w:color w:val="000000"/>
          <w:sz w:val="18"/>
          <w:szCs w:val="18"/>
        </w:rPr>
        <w:t>X. ODPRAVA NAPAK IN GARANCIJSKA DOBA, REZERVNI DELI IN SERVIS</w:t>
      </w:r>
    </w:p>
    <w:p w14:paraId="7554A6FE" w14:textId="216456DE"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6</w:t>
      </w:r>
      <w:r w:rsidRPr="00731494">
        <w:rPr>
          <w:rFonts w:ascii="Arial" w:hAnsi="Arial" w:cs="Arial"/>
          <w:b/>
          <w:bCs/>
          <w:color w:val="000000"/>
          <w:sz w:val="18"/>
          <w:szCs w:val="18"/>
        </w:rPr>
        <w:t>. člen</w:t>
      </w:r>
    </w:p>
    <w:p w14:paraId="4B974BA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A67FB64" w14:textId="77777777" w:rsidTr="00B15ADB">
        <w:tc>
          <w:tcPr>
            <w:tcW w:w="0" w:type="auto"/>
            <w:tcMar>
              <w:top w:w="0" w:type="auto"/>
              <w:bottom w:w="0" w:type="auto"/>
            </w:tcMar>
          </w:tcPr>
          <w:p w14:paraId="063EC07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3069FA1C" w14:textId="77777777" w:rsidR="00646F4C" w:rsidRPr="00731494" w:rsidRDefault="00646F4C" w:rsidP="00B15ADB">
            <w:pPr>
              <w:spacing w:line="276" w:lineRule="auto"/>
              <w:jc w:val="both"/>
              <w:rPr>
                <w:rFonts w:ascii="Arial" w:hAnsi="Arial" w:cs="Arial"/>
                <w:sz w:val="18"/>
                <w:szCs w:val="18"/>
              </w:rPr>
            </w:pPr>
          </w:p>
          <w:p w14:paraId="6CACC116"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dobavitelj, vse do odprave z zapisnikom ugotovljenih napak na dostavljeni opremi oz. do končnega prevzema s prevzemnim zapisnikom (ki vključuje tako pravilno dobavo opreme kot tudi izvedbo </w:t>
            </w:r>
            <w:r>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3A785CAF" w14:textId="77777777" w:rsidR="00646F4C" w:rsidRPr="00731494" w:rsidRDefault="00646F4C" w:rsidP="00B15ADB">
            <w:pPr>
              <w:spacing w:line="276" w:lineRule="auto"/>
              <w:jc w:val="both"/>
              <w:rPr>
                <w:rFonts w:ascii="Arial" w:hAnsi="Arial" w:cs="Arial"/>
                <w:sz w:val="18"/>
                <w:szCs w:val="18"/>
              </w:rPr>
            </w:pPr>
          </w:p>
          <w:p w14:paraId="36886A6F" w14:textId="77777777" w:rsidR="00646F4C" w:rsidRPr="00731494" w:rsidRDefault="00646F4C" w:rsidP="00B15ADB">
            <w:pPr>
              <w:pStyle w:val="BodyText2"/>
              <w:spacing w:line="276" w:lineRule="auto"/>
              <w:jc w:val="both"/>
              <w:rPr>
                <w:rFonts w:ascii="Arial" w:hAnsi="Arial" w:cs="Arial"/>
                <w:b/>
                <w:bCs/>
                <w:sz w:val="18"/>
                <w:szCs w:val="18"/>
              </w:rPr>
            </w:pPr>
            <w:r w:rsidRPr="00731494">
              <w:rPr>
                <w:rFonts w:ascii="Arial" w:hAnsi="Arial" w:cs="Arial"/>
                <w:bCs/>
                <w:sz w:val="18"/>
                <w:szCs w:val="18"/>
              </w:rPr>
              <w:lastRenderedPageBreak/>
              <w:t>V primeru, da v navedenem roku ni možno odpraviti napak, je dobavitelj dolžan dostaviti naročniku novo opremo, ki mora biti najmanj enake kvalitete kot nadomeščena oprema, sicer lahko naročnik zniža pogodbeno vrednost ali odstopi od pogodbe. V vseh primerih je dobavitelj dolžan povrniti naročniku vso nastalo škodo.</w:t>
            </w:r>
          </w:p>
        </w:tc>
      </w:tr>
    </w:tbl>
    <w:p w14:paraId="722407B6" w14:textId="77777777" w:rsidR="00646F4C" w:rsidRPr="00731494" w:rsidRDefault="00646F4C" w:rsidP="00646F4C">
      <w:pPr>
        <w:spacing w:after="0" w:line="240" w:lineRule="auto"/>
        <w:jc w:val="center"/>
        <w:rPr>
          <w:rFonts w:ascii="Arial" w:hAnsi="Arial" w:cs="Arial"/>
          <w:b/>
          <w:bCs/>
          <w:color w:val="000000"/>
          <w:sz w:val="18"/>
          <w:szCs w:val="18"/>
        </w:rPr>
      </w:pPr>
    </w:p>
    <w:p w14:paraId="6B48CFE5" w14:textId="5338D3FF"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54B3EB29" w14:textId="77777777" w:rsidTr="00B15ADB">
        <w:tc>
          <w:tcPr>
            <w:tcW w:w="0" w:type="auto"/>
            <w:tcMar>
              <w:top w:w="0" w:type="auto"/>
              <w:bottom w:w="0" w:type="auto"/>
            </w:tcMar>
          </w:tcPr>
          <w:p w14:paraId="635C6AEB" w14:textId="77777777" w:rsidR="00646F4C" w:rsidRPr="00731494" w:rsidRDefault="00646F4C" w:rsidP="00DB61AF">
            <w:pPr>
              <w:spacing w:before="120" w:after="120" w:line="240" w:lineRule="auto"/>
              <w:jc w:val="both"/>
            </w:pPr>
            <w:r w:rsidRPr="00731494">
              <w:rPr>
                <w:rFonts w:ascii="Arial" w:hAnsi="Arial" w:cs="Arial"/>
                <w:color w:val="000000"/>
                <w:sz w:val="18"/>
                <w:szCs w:val="18"/>
              </w:rPr>
              <w:t xml:space="preserve">Garancijska doba za dobavljeno opremo po tej pogodbi je </w:t>
            </w:r>
            <w:r>
              <w:rPr>
                <w:rFonts w:ascii="Arial" w:hAnsi="Arial" w:cs="Arial"/>
                <w:color w:val="000000"/>
                <w:sz w:val="18"/>
                <w:szCs w:val="18"/>
              </w:rPr>
              <w:t xml:space="preserve">24 </w:t>
            </w:r>
            <w:r w:rsidRPr="00731494">
              <w:rPr>
                <w:rFonts w:ascii="Arial" w:hAnsi="Arial" w:cs="Arial"/>
                <w:color w:val="000000"/>
                <w:sz w:val="18"/>
                <w:szCs w:val="18"/>
              </w:rPr>
              <w:t xml:space="preserve">mesecev 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6B7E9468" w14:textId="77777777" w:rsidR="00646F4C" w:rsidRPr="00F10ABB" w:rsidRDefault="00646F4C" w:rsidP="00DB61AF">
            <w:pPr>
              <w:spacing w:before="120" w:after="120" w:line="240" w:lineRule="auto"/>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72104E38" w14:textId="77777777" w:rsidR="00646F4C" w:rsidRPr="00F10ABB" w:rsidRDefault="00646F4C" w:rsidP="00884773">
            <w:pPr>
              <w:pStyle w:val="ListParagraph"/>
              <w:numPr>
                <w:ilvl w:val="0"/>
                <w:numId w:val="27"/>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76959E85" w14:textId="77777777" w:rsidR="00646F4C" w:rsidRPr="00F10ABB" w:rsidRDefault="00646F4C" w:rsidP="00884773">
            <w:pPr>
              <w:pStyle w:val="ListParagraph"/>
              <w:numPr>
                <w:ilvl w:val="0"/>
                <w:numId w:val="27"/>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10ABB">
              <w:rPr>
                <w:color w:val="000000" w:themeColor="text1"/>
                <w:sz w:val="18"/>
                <w:szCs w:val="18"/>
              </w:rPr>
              <w:t xml:space="preserve"> </w:t>
            </w:r>
          </w:p>
          <w:p w14:paraId="64EF4EF9" w14:textId="77777777" w:rsidR="00646F4C" w:rsidRPr="00F10ABB" w:rsidRDefault="00646F4C" w:rsidP="00884773">
            <w:pPr>
              <w:pStyle w:val="ListParagraph"/>
              <w:numPr>
                <w:ilvl w:val="0"/>
                <w:numId w:val="27"/>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4BB58DA2" w14:textId="77777777" w:rsidR="00646F4C" w:rsidRDefault="00646F4C" w:rsidP="00B15ADB">
            <w:pPr>
              <w:spacing w:after="0" w:line="260" w:lineRule="exact"/>
              <w:jc w:val="both"/>
              <w:rPr>
                <w:rFonts w:ascii="Arial" w:hAnsi="Arial" w:cs="Arial"/>
                <w:iCs/>
                <w:sz w:val="18"/>
                <w:szCs w:val="18"/>
              </w:rPr>
            </w:pPr>
          </w:p>
          <w:p w14:paraId="0F075E44" w14:textId="77777777" w:rsidR="00646F4C" w:rsidRPr="00271A63" w:rsidRDefault="00646F4C" w:rsidP="00B15ADB">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28B80516"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36A7E12E"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617660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155E10B7"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155163F5" w14:textId="47D8675B"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8</w:t>
      </w:r>
      <w:r w:rsidRPr="00731494">
        <w:rPr>
          <w:rFonts w:ascii="Arial" w:hAnsi="Arial" w:cs="Arial"/>
          <w:b/>
          <w:bCs/>
          <w:color w:val="000000"/>
          <w:sz w:val="18"/>
          <w:szCs w:val="18"/>
        </w:rPr>
        <w:t>. člen</w:t>
      </w:r>
    </w:p>
    <w:p w14:paraId="6E745C3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5C64C0D" w14:textId="77777777" w:rsidTr="00B15ADB">
        <w:tc>
          <w:tcPr>
            <w:tcW w:w="0" w:type="auto"/>
            <w:tcMar>
              <w:top w:w="0" w:type="auto"/>
              <w:bottom w:w="0" w:type="auto"/>
            </w:tcMar>
          </w:tcPr>
          <w:p w14:paraId="0103466A"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75B0F119" w14:textId="77777777" w:rsidR="00646F4C" w:rsidRPr="00731494" w:rsidRDefault="00646F4C" w:rsidP="00B15ADB">
            <w:pPr>
              <w:spacing w:line="260" w:lineRule="exact"/>
              <w:jc w:val="both"/>
              <w:rPr>
                <w:rFonts w:ascii="Arial" w:hAnsi="Arial" w:cs="Arial"/>
                <w:sz w:val="18"/>
                <w:szCs w:val="18"/>
              </w:rPr>
            </w:pPr>
          </w:p>
          <w:p w14:paraId="201E4CD0"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457588D3" w14:textId="77777777" w:rsidR="00646F4C" w:rsidRPr="00731494" w:rsidRDefault="00646F4C" w:rsidP="00B15ADB">
            <w:pPr>
              <w:spacing w:line="260" w:lineRule="exact"/>
              <w:jc w:val="both"/>
              <w:rPr>
                <w:rFonts w:ascii="Arial" w:hAnsi="Arial" w:cs="Arial"/>
                <w:sz w:val="18"/>
                <w:szCs w:val="18"/>
              </w:rPr>
            </w:pPr>
          </w:p>
          <w:p w14:paraId="490EE882" w14:textId="2891D7C0" w:rsidR="00646F4C" w:rsidRPr="00DB61AF" w:rsidRDefault="00646F4C" w:rsidP="00B15ADB">
            <w:pPr>
              <w:spacing w:line="260" w:lineRule="exact"/>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w:t>
            </w:r>
            <w:r w:rsidRPr="00DB61AF">
              <w:rPr>
                <w:rFonts w:ascii="Arial" w:hAnsi="Arial" w:cs="Arial"/>
                <w:sz w:val="18"/>
                <w:szCs w:val="18"/>
              </w:rPr>
              <w:t xml:space="preserve"> ur od trenutka obvestila o napaki ali okvari. Odzivni čas predstavlja čas od prijave oziroma obvestila o napaki s strani naročnika, do začetka intervencije in diagnosticiranja napake.</w:t>
            </w:r>
          </w:p>
          <w:p w14:paraId="138F61C2" w14:textId="77777777" w:rsidR="00DB61AF" w:rsidRPr="00DB61AF" w:rsidRDefault="00DB61AF" w:rsidP="00B15ADB">
            <w:pPr>
              <w:spacing w:line="260" w:lineRule="exact"/>
              <w:jc w:val="both"/>
              <w:rPr>
                <w:rFonts w:ascii="Arial" w:hAnsi="Arial" w:cs="Arial"/>
                <w:sz w:val="18"/>
                <w:szCs w:val="18"/>
              </w:rPr>
            </w:pPr>
          </w:p>
          <w:p w14:paraId="5BFAA59B" w14:textId="77777777" w:rsidR="00646F4C" w:rsidRPr="00731494" w:rsidRDefault="00646F4C" w:rsidP="00B15ADB">
            <w:pPr>
              <w:spacing w:after="225" w:line="260" w:lineRule="exact"/>
              <w:jc w:val="both"/>
              <w:rPr>
                <w:rFonts w:ascii="Arial" w:hAnsi="Arial" w:cs="Arial"/>
                <w:b/>
                <w:sz w:val="18"/>
                <w:szCs w:val="18"/>
              </w:rPr>
            </w:pPr>
            <w:r w:rsidRPr="00DB61AF">
              <w:rPr>
                <w:rFonts w:ascii="Arial" w:hAnsi="Arial" w:cs="Arial"/>
                <w:sz w:val="18"/>
                <w:szCs w:val="18"/>
              </w:rPr>
              <w:t xml:space="preserve">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w:t>
            </w:r>
            <w:r w:rsidRPr="00DB61AF">
              <w:rPr>
                <w:rFonts w:ascii="Arial" w:hAnsi="Arial" w:cs="Arial"/>
                <w:sz w:val="18"/>
                <w:szCs w:val="18"/>
              </w:rPr>
              <w:lastRenderedPageBreak/>
              <w:t>lahko naročnik uporablja za čas odprave napak. Dobavitelj iz tega naslova ni upravičen do kakršnegakoli dodatnega plačila.</w:t>
            </w:r>
          </w:p>
          <w:p w14:paraId="39B0181B" w14:textId="77777777" w:rsidR="00646F4C" w:rsidRPr="00731494" w:rsidRDefault="00646F4C" w:rsidP="00B15AD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339993C2" w14:textId="77777777" w:rsidR="00646F4C" w:rsidRPr="00731494" w:rsidRDefault="00646F4C" w:rsidP="00B15AD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436048A4" w14:textId="7AEB4C3B" w:rsidR="00646F4C" w:rsidRPr="00731494" w:rsidRDefault="00E64B5D" w:rsidP="00646F4C">
      <w:pPr>
        <w:spacing w:after="0" w:line="240" w:lineRule="auto"/>
        <w:jc w:val="center"/>
      </w:pPr>
      <w:r>
        <w:rPr>
          <w:rFonts w:ascii="Arial" w:hAnsi="Arial" w:cs="Arial"/>
          <w:b/>
          <w:bCs/>
          <w:color w:val="000000"/>
          <w:sz w:val="18"/>
          <w:szCs w:val="18"/>
        </w:rPr>
        <w:t>19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A725008" w14:textId="77777777" w:rsidTr="00B15ADB">
        <w:tc>
          <w:tcPr>
            <w:tcW w:w="0" w:type="auto"/>
            <w:tcMar>
              <w:top w:w="0" w:type="auto"/>
              <w:bottom w:w="0" w:type="auto"/>
            </w:tcMar>
          </w:tcPr>
          <w:p w14:paraId="5FCFA513"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3BFCC084" w14:textId="77777777" w:rsidR="00646F4C" w:rsidRPr="00731494" w:rsidRDefault="00646F4C" w:rsidP="00B15AD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3E753912" w14:textId="1F48F569"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77A7C82" w14:textId="77777777" w:rsidTr="00B15ADB">
        <w:tc>
          <w:tcPr>
            <w:tcW w:w="0" w:type="auto"/>
            <w:tcMar>
              <w:top w:w="0" w:type="auto"/>
              <w:bottom w:w="0" w:type="auto"/>
            </w:tcMar>
          </w:tcPr>
          <w:p w14:paraId="321B2C2D" w14:textId="77777777" w:rsidR="00646F4C" w:rsidRPr="00731494" w:rsidRDefault="00646F4C" w:rsidP="00B15AD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1076FFB" w14:textId="678659A0"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1E855021" w14:textId="77777777" w:rsidTr="00B15ADB">
        <w:tc>
          <w:tcPr>
            <w:tcW w:w="0" w:type="auto"/>
            <w:tcMar>
              <w:top w:w="0" w:type="auto"/>
              <w:bottom w:w="0" w:type="auto"/>
            </w:tcMar>
          </w:tcPr>
          <w:p w14:paraId="655FA11C"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0B4A07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4C7CC148"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690FCF01" w14:textId="77777777" w:rsidR="00646F4C" w:rsidRPr="00731494" w:rsidRDefault="00646F4C" w:rsidP="00B15AD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7B5FB1A4" w14:textId="77777777" w:rsidR="00646F4C" w:rsidRPr="00731494" w:rsidRDefault="00646F4C" w:rsidP="00646F4C">
      <w:pPr>
        <w:spacing w:after="0" w:line="240" w:lineRule="auto"/>
        <w:rPr>
          <w:rFonts w:ascii="Arial" w:hAnsi="Arial" w:cs="Arial"/>
          <w:b/>
          <w:bCs/>
          <w:color w:val="000000"/>
          <w:sz w:val="18"/>
          <w:szCs w:val="18"/>
        </w:rPr>
      </w:pPr>
    </w:p>
    <w:p w14:paraId="212ECE80" w14:textId="006019D8" w:rsidR="00646F4C" w:rsidRPr="00731494" w:rsidRDefault="00646F4C" w:rsidP="00646F4C">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1BB4C9F6" w14:textId="77777777" w:rsidR="00646F4C" w:rsidRPr="00731494" w:rsidRDefault="00646F4C" w:rsidP="00646F4C">
      <w:pPr>
        <w:spacing w:after="0" w:line="240" w:lineRule="auto"/>
        <w:rPr>
          <w:rFonts w:ascii="Arial" w:hAnsi="Arial" w:cs="Arial"/>
          <w:b/>
          <w:bCs/>
          <w:color w:val="000000"/>
          <w:sz w:val="18"/>
          <w:szCs w:val="18"/>
        </w:rPr>
      </w:pPr>
    </w:p>
    <w:p w14:paraId="01B4A475" w14:textId="5337024D"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2402B550" w14:textId="77777777" w:rsidTr="00B15ADB">
        <w:tc>
          <w:tcPr>
            <w:tcW w:w="0" w:type="auto"/>
            <w:tcMar>
              <w:top w:w="0" w:type="auto"/>
              <w:bottom w:w="0" w:type="auto"/>
            </w:tcMar>
          </w:tcPr>
          <w:p w14:paraId="0A15D7E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0309542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7EE175B" w14:textId="77777777" w:rsidR="00646F4C" w:rsidRPr="00731494" w:rsidRDefault="00646F4C" w:rsidP="00B15ADB">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16F28AEC" w14:textId="01CC2D18" w:rsidR="00646F4C" w:rsidRPr="00731494" w:rsidRDefault="00646F4C" w:rsidP="00646F4C">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1C84903" w14:textId="12FBC44B"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2242627" w14:textId="77777777" w:rsidTr="00B15ADB">
        <w:tc>
          <w:tcPr>
            <w:tcW w:w="0" w:type="auto"/>
            <w:tcMar>
              <w:top w:w="0" w:type="auto"/>
              <w:bottom w:w="0" w:type="auto"/>
            </w:tcMar>
          </w:tcPr>
          <w:p w14:paraId="2BA5EAA8" w14:textId="77777777" w:rsidR="00646F4C" w:rsidRPr="00731494" w:rsidRDefault="00646F4C" w:rsidP="00B15ADB">
            <w:pPr>
              <w:spacing w:before="225" w:after="225"/>
              <w:jc w:val="both"/>
            </w:pPr>
            <w:r w:rsidRPr="00731494">
              <w:rPr>
                <w:rFonts w:ascii="Arial" w:hAnsi="Arial" w:cs="Arial"/>
                <w:color w:val="000000"/>
                <w:sz w:val="18"/>
                <w:szCs w:val="18"/>
              </w:rPr>
              <w:lastRenderedPageBreak/>
              <w:t>ZAVAROVANJE ZA DOBRO IZVEDBO</w:t>
            </w:r>
          </w:p>
          <w:p w14:paraId="1727FE88" w14:textId="7A4DDAC5"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višini</w:t>
            </w:r>
            <w:r w:rsidR="00E64B5D">
              <w:rPr>
                <w:rFonts w:ascii="Arial" w:hAnsi="Arial" w:cs="Arial"/>
                <w:color w:val="000000" w:themeColor="text1"/>
                <w:sz w:val="18"/>
                <w:szCs w:val="18"/>
                <w:shd w:val="clear" w:color="auto" w:fill="FFFFFF"/>
              </w:rPr>
              <w:t xml:space="preserve"> 10 % pogodbene vrednosti za pogarancijsko vzdrževanje</w:t>
            </w:r>
            <w:r w:rsidRPr="009A685E">
              <w:rPr>
                <w:rFonts w:ascii="Arial" w:hAnsi="Arial" w:cs="Arial"/>
                <w:color w:val="000000" w:themeColor="text1"/>
                <w:sz w:val="18"/>
                <w:szCs w:val="18"/>
                <w:shd w:val="clear" w:color="auto" w:fill="FFFFFF"/>
              </w:rPr>
              <w:t xml:space="preserve">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745C7687" w14:textId="77777777" w:rsidR="00646F4C" w:rsidRPr="009A685E" w:rsidRDefault="00646F4C" w:rsidP="00B15ADB">
            <w:pPr>
              <w:spacing w:line="264" w:lineRule="auto"/>
              <w:jc w:val="both"/>
              <w:rPr>
                <w:rFonts w:ascii="Arial" w:hAnsi="Arial" w:cs="Arial"/>
                <w:sz w:val="18"/>
                <w:szCs w:val="18"/>
              </w:rPr>
            </w:pPr>
          </w:p>
          <w:p w14:paraId="1A3C120E" w14:textId="77777777"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0D8D640D" w14:textId="77777777" w:rsidR="00646F4C" w:rsidRPr="009A685E" w:rsidRDefault="00646F4C" w:rsidP="00B15ADB">
            <w:pPr>
              <w:tabs>
                <w:tab w:val="left" w:pos="1725"/>
              </w:tabs>
              <w:spacing w:line="264" w:lineRule="auto"/>
              <w:jc w:val="both"/>
              <w:rPr>
                <w:rFonts w:ascii="Arial" w:hAnsi="Arial" w:cs="Arial"/>
                <w:sz w:val="18"/>
                <w:szCs w:val="18"/>
              </w:rPr>
            </w:pPr>
          </w:p>
          <w:p w14:paraId="04440CB6" w14:textId="77777777" w:rsidR="00646F4C" w:rsidRPr="009A685E" w:rsidRDefault="00646F4C" w:rsidP="00B15ADB">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1A84842"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FE8D0E8"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1A358AE" w14:textId="77777777" w:rsidR="00646F4C"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85F77FC" w14:textId="77777777" w:rsidR="00646F4C" w:rsidRPr="00733101" w:rsidRDefault="00646F4C" w:rsidP="00DB61AF">
            <w:pPr>
              <w:pStyle w:val="ListParagraph"/>
              <w:numPr>
                <w:ilvl w:val="0"/>
                <w:numId w:val="17"/>
              </w:numPr>
              <w:spacing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218AB746"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61A5AFCD"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C562E3B"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1385059"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686F21AC" w14:textId="77777777" w:rsidR="00646F4C" w:rsidRDefault="00646F4C" w:rsidP="00B15ADB">
            <w:pPr>
              <w:spacing w:line="264" w:lineRule="auto"/>
              <w:contextualSpacing/>
              <w:jc w:val="both"/>
              <w:rPr>
                <w:rFonts w:ascii="Arial" w:hAnsi="Arial" w:cs="Arial"/>
                <w:sz w:val="18"/>
                <w:szCs w:val="18"/>
              </w:rPr>
            </w:pPr>
          </w:p>
          <w:p w14:paraId="0A6BBE4C" w14:textId="77777777" w:rsidR="00646F4C" w:rsidRDefault="00646F4C" w:rsidP="00B15AD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62701D62" w14:textId="77777777" w:rsidR="00646F4C" w:rsidRPr="007B211B" w:rsidRDefault="00646F4C" w:rsidP="00B15ADB">
            <w:pPr>
              <w:spacing w:line="264" w:lineRule="auto"/>
              <w:contextualSpacing/>
              <w:jc w:val="both"/>
              <w:rPr>
                <w:rFonts w:ascii="Arial" w:hAnsi="Arial" w:cs="Arial"/>
                <w:sz w:val="18"/>
                <w:szCs w:val="18"/>
              </w:rPr>
            </w:pPr>
          </w:p>
        </w:tc>
      </w:tr>
    </w:tbl>
    <w:p w14:paraId="3FD848B6" w14:textId="70671292"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922199C" w14:textId="77777777" w:rsidTr="00B15ADB">
        <w:tc>
          <w:tcPr>
            <w:tcW w:w="0" w:type="auto"/>
            <w:tcMar>
              <w:top w:w="0" w:type="auto"/>
              <w:bottom w:w="0" w:type="auto"/>
            </w:tcMar>
          </w:tcPr>
          <w:p w14:paraId="676A3DD7" w14:textId="77777777" w:rsidR="00646F4C" w:rsidRPr="00731494" w:rsidRDefault="00646F4C" w:rsidP="00B15ADB">
            <w:pPr>
              <w:spacing w:before="225" w:after="225"/>
              <w:jc w:val="both"/>
            </w:pPr>
            <w:r w:rsidRPr="00731494">
              <w:rPr>
                <w:rFonts w:ascii="Arial" w:hAnsi="Arial" w:cs="Arial"/>
                <w:color w:val="000000"/>
                <w:sz w:val="18"/>
                <w:szCs w:val="18"/>
              </w:rPr>
              <w:t>ZAVAROVANJE ZA ODPRAVO NAPAK</w:t>
            </w:r>
          </w:p>
          <w:p w14:paraId="71D35C23"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54828E4B" w14:textId="77777777" w:rsidR="00646F4C" w:rsidRPr="009A685E" w:rsidRDefault="00646F4C" w:rsidP="00B15ADB">
            <w:pPr>
              <w:spacing w:line="276" w:lineRule="auto"/>
              <w:jc w:val="both"/>
              <w:rPr>
                <w:rFonts w:ascii="Arial" w:hAnsi="Arial" w:cs="Arial"/>
                <w:sz w:val="18"/>
                <w:szCs w:val="18"/>
              </w:rPr>
            </w:pPr>
          </w:p>
          <w:p w14:paraId="2F99BC86"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37E21C06" w14:textId="77777777" w:rsidR="00646F4C" w:rsidRPr="009A685E" w:rsidRDefault="00646F4C" w:rsidP="00B15ADB">
            <w:pPr>
              <w:spacing w:line="276" w:lineRule="auto"/>
              <w:jc w:val="both"/>
              <w:rPr>
                <w:rFonts w:ascii="Arial" w:hAnsi="Arial" w:cs="Arial"/>
                <w:color w:val="000000" w:themeColor="text1"/>
                <w:sz w:val="18"/>
                <w:szCs w:val="18"/>
              </w:rPr>
            </w:pPr>
          </w:p>
          <w:p w14:paraId="7859E69F" w14:textId="77777777" w:rsidR="00646F4C" w:rsidRPr="009A685E" w:rsidRDefault="00646F4C" w:rsidP="00B15ADB">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2BF156CD" w14:textId="77777777" w:rsidR="00646F4C" w:rsidRPr="009A685E" w:rsidRDefault="00646F4C" w:rsidP="00884773">
            <w:pPr>
              <w:pStyle w:val="ListParagraph"/>
              <w:numPr>
                <w:ilvl w:val="0"/>
                <w:numId w:val="51"/>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649BC5AC" w14:textId="77777777" w:rsidR="00646F4C" w:rsidRDefault="00646F4C" w:rsidP="00884773">
            <w:pPr>
              <w:pStyle w:val="ListParagraph"/>
              <w:numPr>
                <w:ilvl w:val="0"/>
                <w:numId w:val="51"/>
              </w:numPr>
              <w:suppressAutoHyphens/>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2D976F37" w14:textId="77777777" w:rsidR="00646F4C" w:rsidRDefault="00646F4C" w:rsidP="00884773">
            <w:pPr>
              <w:pStyle w:val="ListParagraph"/>
              <w:numPr>
                <w:ilvl w:val="0"/>
                <w:numId w:val="51"/>
              </w:numPr>
              <w:suppressAutoHyphens/>
              <w:ind w:left="1066" w:hanging="357"/>
              <w:jc w:val="both"/>
              <w:rPr>
                <w:rFonts w:ascii="Arial" w:hAnsi="Arial" w:cs="Arial"/>
                <w:sz w:val="18"/>
                <w:szCs w:val="18"/>
              </w:rPr>
            </w:pPr>
            <w:r w:rsidRPr="009A685E">
              <w:rPr>
                <w:rFonts w:ascii="Arial" w:hAnsi="Arial" w:cs="Arial"/>
                <w:sz w:val="18"/>
                <w:szCs w:val="18"/>
              </w:rPr>
              <w:lastRenderedPageBreak/>
              <w:t>dobavitelj v predvidenem roku naročniku ne predloži ustreznega finančnega zavarovanja za nadaljnjo dobro izvedbo pogodbenih obveznosti,</w:t>
            </w:r>
          </w:p>
          <w:p w14:paraId="2592505F" w14:textId="77777777" w:rsidR="00646F4C" w:rsidRPr="007B211B" w:rsidRDefault="00646F4C" w:rsidP="00884773">
            <w:pPr>
              <w:pStyle w:val="ListParagraph"/>
              <w:numPr>
                <w:ilvl w:val="0"/>
                <w:numId w:val="51"/>
              </w:numPr>
              <w:suppressAutoHyphens/>
              <w:ind w:left="1066" w:hanging="357"/>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43530AB9" w14:textId="77777777" w:rsidR="00DB61AF" w:rsidRDefault="00DB61AF" w:rsidP="00646F4C">
      <w:pPr>
        <w:spacing w:before="225" w:after="225" w:line="240" w:lineRule="auto"/>
        <w:jc w:val="both"/>
        <w:rPr>
          <w:rFonts w:ascii="Arial" w:hAnsi="Arial" w:cs="Arial"/>
          <w:b/>
          <w:bCs/>
          <w:color w:val="000000"/>
          <w:sz w:val="18"/>
          <w:szCs w:val="18"/>
        </w:rPr>
      </w:pPr>
    </w:p>
    <w:p w14:paraId="2C3D725B" w14:textId="63CF4395" w:rsidR="00646F4C" w:rsidRPr="00731494" w:rsidRDefault="00646F4C" w:rsidP="00646F4C">
      <w:pPr>
        <w:spacing w:before="225" w:after="225" w:line="240" w:lineRule="auto"/>
        <w:jc w:val="both"/>
      </w:pPr>
      <w:r w:rsidRPr="00731494">
        <w:rPr>
          <w:rFonts w:ascii="Arial" w:hAnsi="Arial" w:cs="Arial"/>
          <w:b/>
          <w:bCs/>
          <w:color w:val="000000"/>
          <w:sz w:val="18"/>
          <w:szCs w:val="18"/>
        </w:rPr>
        <w:t>XII. ODSTOP OD POGODBE</w:t>
      </w:r>
    </w:p>
    <w:p w14:paraId="4C58CA20" w14:textId="05333B00"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ABDDC41" w14:textId="77777777" w:rsidTr="00B15ADB">
        <w:tc>
          <w:tcPr>
            <w:tcW w:w="0" w:type="auto"/>
            <w:tcMar>
              <w:top w:w="0" w:type="auto"/>
              <w:bottom w:w="0" w:type="auto"/>
            </w:tcMar>
          </w:tcPr>
          <w:p w14:paraId="054F08E4" w14:textId="77777777" w:rsidR="00646F4C" w:rsidRPr="00731494" w:rsidRDefault="00646F4C" w:rsidP="00B15ADB">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414CF72" w14:textId="77777777" w:rsidR="00646F4C" w:rsidRPr="00731494" w:rsidRDefault="00646F4C" w:rsidP="00B15ADB">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46F4C" w:rsidRPr="00731494" w14:paraId="2C3F1FB2" w14:textId="77777777" w:rsidTr="00B15ADB">
              <w:tc>
                <w:tcPr>
                  <w:tcW w:w="0" w:type="auto"/>
                  <w:tcMar>
                    <w:top w:w="0" w:type="auto"/>
                    <w:bottom w:w="0" w:type="auto"/>
                  </w:tcMar>
                </w:tcPr>
                <w:p w14:paraId="6D67203A"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284C4CC7"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122A43F0"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7A7D1943"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0CAFA8FD" w14:textId="77777777" w:rsidR="00646F4C" w:rsidRPr="00731494" w:rsidRDefault="00646F4C" w:rsidP="00B15ADB">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46F4C" w:rsidRPr="00731494" w14:paraId="01DD99E0" w14:textId="77777777" w:rsidTr="00B15ADB">
              <w:tc>
                <w:tcPr>
                  <w:tcW w:w="0" w:type="auto"/>
                  <w:tcMar>
                    <w:top w:w="0" w:type="auto"/>
                    <w:bottom w:w="0" w:type="auto"/>
                  </w:tcMar>
                </w:tcPr>
                <w:p w14:paraId="49F2A3AA"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7C7D7B9C"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FBFB1E"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D64D01D" w14:textId="77777777" w:rsidR="00646F4C" w:rsidRPr="00731494" w:rsidRDefault="00646F4C" w:rsidP="00B15ADB">
            <w:pPr>
              <w:spacing w:before="225" w:after="225"/>
              <w:jc w:val="both"/>
            </w:pPr>
            <w:r w:rsidRPr="00731494">
              <w:rPr>
                <w:rFonts w:ascii="Arial" w:hAnsi="Arial" w:cs="Arial"/>
                <w:color w:val="000000"/>
                <w:sz w:val="18"/>
                <w:szCs w:val="18"/>
              </w:rPr>
              <w:t>Odstop od pogodbe učinkuje z dnem, ko izvajalec prejme pisno izjavo naročnika o odstopu.</w:t>
            </w:r>
          </w:p>
          <w:p w14:paraId="0F90A2AF" w14:textId="77777777" w:rsidR="00646F4C" w:rsidRPr="00731494" w:rsidRDefault="00646F4C" w:rsidP="00B15ADB">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20B78ACC" w14:textId="6D1071DF"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00E64B5D">
        <w:rPr>
          <w:rFonts w:ascii="Arial" w:hAnsi="Arial" w:cs="Arial"/>
          <w:b/>
          <w:bCs/>
          <w:color w:val="000000"/>
          <w:sz w:val="18"/>
          <w:szCs w:val="18"/>
        </w:rPr>
        <w:t>II</w:t>
      </w:r>
      <w:r w:rsidRPr="00731494">
        <w:rPr>
          <w:rFonts w:ascii="Arial" w:hAnsi="Arial" w:cs="Arial"/>
          <w:b/>
          <w:bCs/>
          <w:color w:val="000000"/>
          <w:sz w:val="18"/>
          <w:szCs w:val="18"/>
        </w:rPr>
        <w:t>. SOCIALNA KLAVZULA IN RAZVEZNI POGOJ</w:t>
      </w:r>
    </w:p>
    <w:p w14:paraId="3C547E24" w14:textId="720754B6"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FC77439" w14:textId="77777777" w:rsidTr="00B15ADB">
        <w:tc>
          <w:tcPr>
            <w:tcW w:w="0" w:type="auto"/>
            <w:tcMar>
              <w:top w:w="0" w:type="auto"/>
              <w:bottom w:w="0" w:type="auto"/>
            </w:tcMar>
          </w:tcPr>
          <w:p w14:paraId="1077F03D" w14:textId="77777777" w:rsidR="00646F4C" w:rsidRPr="00731494" w:rsidRDefault="00646F4C" w:rsidP="00B15ADB">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4820BC" w14:textId="77777777" w:rsidR="00646F4C" w:rsidRPr="00731494" w:rsidRDefault="00646F4C" w:rsidP="00B15ADB">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w:t>
            </w:r>
            <w:r w:rsidRPr="00731494">
              <w:rPr>
                <w:rFonts w:ascii="Arial" w:hAnsi="Arial" w:cs="Arial"/>
                <w:color w:val="000000"/>
                <w:sz w:val="18"/>
                <w:szCs w:val="18"/>
              </w:rPr>
              <w:lastRenderedPageBreak/>
              <w:t>pravočasno predlaganega novega podizvajalca zavrne, se razvezni pogoj uresniči pod pogojem, da je od seznanitve naročnika s kršitvijo in do izteka veljavnosti pogodbe še najmanj šest mesecev. </w:t>
            </w:r>
          </w:p>
          <w:p w14:paraId="3E1CBE90" w14:textId="77777777" w:rsidR="00646F4C" w:rsidRPr="00731494" w:rsidRDefault="00646F4C" w:rsidP="00B15ADB">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51C2ADB6" w14:textId="538D3BE9"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sidR="00E64B5D">
        <w:rPr>
          <w:rFonts w:ascii="Arial" w:hAnsi="Arial" w:cs="Arial"/>
          <w:b/>
          <w:bCs/>
          <w:color w:val="000000"/>
          <w:sz w:val="18"/>
          <w:szCs w:val="18"/>
        </w:rPr>
        <w:t>I</w:t>
      </w:r>
      <w:r w:rsidRPr="00731494">
        <w:rPr>
          <w:rFonts w:ascii="Arial" w:hAnsi="Arial" w:cs="Arial"/>
          <w:b/>
          <w:bCs/>
          <w:color w:val="000000"/>
          <w:sz w:val="18"/>
          <w:szCs w:val="18"/>
        </w:rPr>
        <w:t>V. REVIZIJSKA SLED</w:t>
      </w:r>
    </w:p>
    <w:p w14:paraId="348EF476" w14:textId="647C9C54"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5C8AF1C" w14:textId="77777777" w:rsidTr="00B15ADB">
        <w:tc>
          <w:tcPr>
            <w:tcW w:w="0" w:type="auto"/>
            <w:tcMar>
              <w:top w:w="0" w:type="auto"/>
              <w:bottom w:w="0" w:type="auto"/>
            </w:tcMar>
          </w:tcPr>
          <w:p w14:paraId="6B45286F" w14:textId="77777777" w:rsidR="00646F4C" w:rsidRPr="00731494" w:rsidRDefault="00646F4C" w:rsidP="00B15ADB">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572D14CC" w14:textId="77777777" w:rsidR="00646F4C" w:rsidRPr="00731494" w:rsidRDefault="00646F4C" w:rsidP="00B15ADB">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783B44B" w14:textId="77777777" w:rsidR="00646F4C" w:rsidRPr="00731494" w:rsidRDefault="00646F4C" w:rsidP="00B15ADB">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2A88774" w14:textId="77777777" w:rsidR="00646F4C" w:rsidRPr="00731494" w:rsidRDefault="00646F4C" w:rsidP="00B15ADB">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6611753" w14:textId="77777777" w:rsidR="00646F4C" w:rsidRPr="00731494" w:rsidRDefault="00646F4C" w:rsidP="00B15ADB">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EF2847C" w14:textId="1B863E60" w:rsidR="00646F4C" w:rsidRPr="00731494" w:rsidRDefault="00646F4C" w:rsidP="00646F4C">
      <w:pPr>
        <w:spacing w:before="225" w:after="225" w:line="240" w:lineRule="auto"/>
        <w:jc w:val="both"/>
      </w:pPr>
      <w:r w:rsidRPr="00731494">
        <w:rPr>
          <w:rFonts w:ascii="Arial" w:hAnsi="Arial" w:cs="Arial"/>
          <w:b/>
          <w:bCs/>
          <w:color w:val="000000"/>
          <w:sz w:val="18"/>
          <w:szCs w:val="18"/>
        </w:rPr>
        <w:t>XV. PROTIKORUPCIJSKA KLAVZULA</w:t>
      </w:r>
    </w:p>
    <w:p w14:paraId="68D1758A" w14:textId="74D4C9AE"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3B94A9C" w14:textId="77777777" w:rsidTr="00B15ADB">
        <w:tc>
          <w:tcPr>
            <w:tcW w:w="0" w:type="auto"/>
            <w:tcMar>
              <w:top w:w="0" w:type="auto"/>
              <w:bottom w:w="0" w:type="auto"/>
            </w:tcMar>
          </w:tcPr>
          <w:p w14:paraId="46972FEF" w14:textId="77777777" w:rsidR="00646F4C" w:rsidRPr="00731494" w:rsidRDefault="00646F4C" w:rsidP="00B15ADB">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46F4C" w:rsidRPr="00731494" w14:paraId="03BC06F4" w14:textId="77777777" w:rsidTr="00B15ADB">
              <w:tc>
                <w:tcPr>
                  <w:tcW w:w="0" w:type="auto"/>
                  <w:tcMar>
                    <w:top w:w="0" w:type="auto"/>
                    <w:bottom w:w="0" w:type="auto"/>
                  </w:tcMar>
                </w:tcPr>
                <w:p w14:paraId="3116C6E1"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1D8848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A60D9E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709448DC"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5F6368D3" w14:textId="77777777" w:rsidR="00646F4C" w:rsidRPr="00731494" w:rsidRDefault="00646F4C" w:rsidP="00B15ADB">
            <w:pPr>
              <w:spacing w:before="225" w:after="225"/>
              <w:jc w:val="both"/>
            </w:pPr>
            <w:r w:rsidRPr="00731494">
              <w:rPr>
                <w:rFonts w:ascii="Arial" w:hAnsi="Arial" w:cs="Arial"/>
                <w:color w:val="000000"/>
                <w:sz w:val="18"/>
                <w:szCs w:val="18"/>
              </w:rPr>
              <w:t>je pogodba nična.</w:t>
            </w:r>
          </w:p>
        </w:tc>
      </w:tr>
    </w:tbl>
    <w:p w14:paraId="767001FC" w14:textId="224A1D70" w:rsidR="00646F4C" w:rsidRPr="00731494" w:rsidRDefault="00646F4C" w:rsidP="00646F4C">
      <w:pPr>
        <w:spacing w:before="225" w:after="225"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w:t>
      </w:r>
      <w:r w:rsidRPr="00731494">
        <w:rPr>
          <w:rFonts w:ascii="Arial" w:hAnsi="Arial" w:cs="Arial"/>
          <w:b/>
          <w:bCs/>
          <w:color w:val="000000"/>
          <w:sz w:val="18"/>
          <w:szCs w:val="18"/>
        </w:rPr>
        <w:t>. REŠEVANJE SPOROV</w:t>
      </w:r>
    </w:p>
    <w:p w14:paraId="42090D0B" w14:textId="5CFD40F5" w:rsidR="00646F4C" w:rsidRPr="00731494" w:rsidRDefault="00E64B5D" w:rsidP="00646F4C">
      <w:pPr>
        <w:spacing w:after="0" w:line="240" w:lineRule="auto"/>
        <w:jc w:val="center"/>
      </w:pPr>
      <w:r>
        <w:rPr>
          <w:rFonts w:ascii="Arial" w:hAnsi="Arial" w:cs="Arial"/>
          <w:b/>
          <w:bCs/>
          <w:color w:val="000000"/>
          <w:sz w:val="18"/>
          <w:szCs w:val="18"/>
        </w:rPr>
        <w:t>29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1163A61" w14:textId="77777777" w:rsidTr="00B15ADB">
        <w:tc>
          <w:tcPr>
            <w:tcW w:w="0" w:type="auto"/>
            <w:tcMar>
              <w:top w:w="0" w:type="auto"/>
              <w:bottom w:w="0" w:type="auto"/>
            </w:tcMar>
          </w:tcPr>
          <w:p w14:paraId="7046396F" w14:textId="77777777" w:rsidR="00646F4C" w:rsidRPr="00731494" w:rsidRDefault="00646F4C" w:rsidP="00B15ADB">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A399FF4" w14:textId="77777777" w:rsidR="00950033" w:rsidRDefault="00950033" w:rsidP="00646F4C">
      <w:pPr>
        <w:spacing w:before="225" w:after="225" w:line="240" w:lineRule="auto"/>
        <w:jc w:val="both"/>
        <w:rPr>
          <w:rFonts w:ascii="Arial" w:hAnsi="Arial" w:cs="Arial"/>
          <w:b/>
          <w:bCs/>
          <w:color w:val="000000"/>
          <w:sz w:val="18"/>
          <w:szCs w:val="18"/>
        </w:rPr>
      </w:pPr>
    </w:p>
    <w:p w14:paraId="5CCA7A05" w14:textId="4D2186B5" w:rsidR="00646F4C" w:rsidRPr="00731494" w:rsidRDefault="00646F4C" w:rsidP="00646F4C">
      <w:pPr>
        <w:spacing w:before="225" w:after="225" w:line="240" w:lineRule="auto"/>
        <w:jc w:val="both"/>
      </w:pPr>
      <w:r w:rsidRPr="00731494">
        <w:rPr>
          <w:rFonts w:ascii="Arial" w:hAnsi="Arial" w:cs="Arial"/>
          <w:b/>
          <w:bCs/>
          <w:color w:val="000000"/>
          <w:sz w:val="18"/>
          <w:szCs w:val="18"/>
        </w:rPr>
        <w:lastRenderedPageBreak/>
        <w:t>XVI</w:t>
      </w:r>
      <w:r>
        <w:rPr>
          <w:rFonts w:ascii="Arial" w:hAnsi="Arial" w:cs="Arial"/>
          <w:b/>
          <w:bCs/>
          <w:color w:val="000000"/>
          <w:sz w:val="18"/>
          <w:szCs w:val="18"/>
        </w:rPr>
        <w:t>I</w:t>
      </w:r>
      <w:r w:rsidRPr="00731494">
        <w:rPr>
          <w:rFonts w:ascii="Arial" w:hAnsi="Arial" w:cs="Arial"/>
          <w:b/>
          <w:bCs/>
          <w:color w:val="000000"/>
          <w:sz w:val="18"/>
          <w:szCs w:val="18"/>
        </w:rPr>
        <w:t>. KONČNE DOLOČBE</w:t>
      </w:r>
    </w:p>
    <w:p w14:paraId="5EB80967" w14:textId="5BA725F3"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AC1D260" w14:textId="77777777" w:rsidTr="00B15ADB">
        <w:tc>
          <w:tcPr>
            <w:tcW w:w="0" w:type="auto"/>
            <w:tcMar>
              <w:top w:w="0" w:type="auto"/>
              <w:bottom w:w="0" w:type="auto"/>
            </w:tcMar>
          </w:tcPr>
          <w:p w14:paraId="554D8A5C" w14:textId="77777777" w:rsidR="00646F4C" w:rsidRPr="00731494" w:rsidRDefault="00646F4C" w:rsidP="00B15ADB">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F531690" w14:textId="77777777" w:rsidR="00DB61AF" w:rsidRDefault="00DB61AF" w:rsidP="00646F4C">
      <w:pPr>
        <w:spacing w:after="0" w:line="240" w:lineRule="auto"/>
        <w:jc w:val="center"/>
        <w:rPr>
          <w:rFonts w:ascii="Arial" w:hAnsi="Arial" w:cs="Arial"/>
          <w:b/>
          <w:bCs/>
          <w:color w:val="000000"/>
          <w:sz w:val="18"/>
          <w:szCs w:val="18"/>
        </w:rPr>
      </w:pPr>
    </w:p>
    <w:p w14:paraId="18B07662" w14:textId="49BD542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9764165" w14:textId="77777777" w:rsidTr="00B15ADB">
        <w:tc>
          <w:tcPr>
            <w:tcW w:w="0" w:type="auto"/>
            <w:tcMar>
              <w:top w:w="0" w:type="auto"/>
              <w:bottom w:w="0" w:type="auto"/>
            </w:tcMar>
          </w:tcPr>
          <w:p w14:paraId="44BA4858" w14:textId="77777777" w:rsidR="00646F4C" w:rsidRPr="00731494" w:rsidRDefault="00646F4C" w:rsidP="00B15ADB">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08B788FA" w14:textId="562AA0E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C0416D2" w14:textId="77777777" w:rsidTr="00B15ADB">
        <w:tc>
          <w:tcPr>
            <w:tcW w:w="0" w:type="auto"/>
            <w:tcMar>
              <w:top w:w="0" w:type="auto"/>
              <w:bottom w:w="0" w:type="auto"/>
            </w:tcMar>
          </w:tcPr>
          <w:p w14:paraId="040E84AA" w14:textId="77777777" w:rsidR="00646F4C" w:rsidRPr="00731494" w:rsidRDefault="00646F4C" w:rsidP="00B15ADB">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3EC3E73" w14:textId="77777777" w:rsidR="00646F4C" w:rsidRDefault="00646F4C" w:rsidP="00646F4C">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924722F" w14:textId="77777777" w:rsidR="00646F4C" w:rsidRDefault="00646F4C" w:rsidP="00646F4C">
      <w:pPr>
        <w:rPr>
          <w:rFonts w:ascii="Arial" w:hAnsi="Arial" w:cs="Arial"/>
          <w:color w:val="000000"/>
          <w:sz w:val="18"/>
          <w:szCs w:val="18"/>
        </w:rPr>
      </w:pPr>
      <w:r>
        <w:rPr>
          <w:rFonts w:ascii="Arial" w:hAnsi="Arial" w:cs="Arial"/>
          <w:color w:val="000000"/>
          <w:sz w:val="18"/>
          <w:szCs w:val="18"/>
        </w:rPr>
        <w:br w:type="page"/>
      </w:r>
    </w:p>
    <w:p w14:paraId="263D3597" w14:textId="77777777" w:rsidR="00646F4C" w:rsidRPr="00731494" w:rsidRDefault="00646F4C" w:rsidP="00646F4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153DA465" w14:textId="77777777" w:rsidR="00646F4C" w:rsidRPr="00731494" w:rsidRDefault="00646F4C" w:rsidP="00646F4C">
      <w:pPr>
        <w:rPr>
          <w:rFonts w:ascii="Arial" w:eastAsiaTheme="majorEastAsia" w:hAnsi="Arial" w:cs="Arial"/>
          <w:b/>
          <w:bCs/>
          <w:color w:val="FFFFFF" w:themeColor="background1"/>
          <w:sz w:val="26"/>
          <w:szCs w:val="28"/>
        </w:rPr>
      </w:pPr>
    </w:p>
    <w:p w14:paraId="78D8758E" w14:textId="77777777" w:rsidR="00646F4C" w:rsidRPr="0034300A" w:rsidRDefault="00646F4C" w:rsidP="00646F4C">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2322B1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5058705"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4019854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2E1A28E4"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3C9F8C98"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4FE16DEC"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642D43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CD542BD"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C6E1BE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67328068" w14:textId="77777777" w:rsidR="00646F4C" w:rsidRPr="0034300A" w:rsidRDefault="00646F4C" w:rsidP="00646F4C">
      <w:pPr>
        <w:spacing w:after="0" w:line="240" w:lineRule="auto"/>
        <w:rPr>
          <w:rFonts w:ascii="Arial" w:eastAsia="Times New Roman" w:hAnsi="Arial" w:cs="Arial"/>
          <w:sz w:val="18"/>
          <w:szCs w:val="18"/>
          <w:lang w:eastAsia="sl-SI"/>
        </w:rPr>
      </w:pPr>
    </w:p>
    <w:p w14:paraId="1774F4CB" w14:textId="77777777" w:rsidR="00646F4C" w:rsidRPr="0034300A" w:rsidRDefault="00646F4C" w:rsidP="00646F4C">
      <w:pPr>
        <w:spacing w:after="0" w:line="240" w:lineRule="auto"/>
        <w:jc w:val="center"/>
        <w:rPr>
          <w:rFonts w:ascii="Arial" w:eastAsia="Times New Roman" w:hAnsi="Arial" w:cs="Arial"/>
          <w:sz w:val="18"/>
          <w:szCs w:val="18"/>
          <w:lang w:eastAsia="sl-SI"/>
        </w:rPr>
      </w:pPr>
    </w:p>
    <w:p w14:paraId="7CDFCF82" w14:textId="23A83685"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430797">
        <w:rPr>
          <w:rFonts w:ascii="Arial" w:eastAsia="Times New Roman" w:hAnsi="Arial" w:cs="Arial"/>
          <w:b/>
          <w:color w:val="000000" w:themeColor="text1"/>
          <w:sz w:val="18"/>
          <w:szCs w:val="18"/>
          <w:lang w:eastAsia="sl-SI"/>
        </w:rPr>
        <w:t xml:space="preserve">VZDRŽEVANJU </w:t>
      </w:r>
      <w:r w:rsidR="00414D7F">
        <w:rPr>
          <w:rFonts w:ascii="Arial" w:eastAsia="Times New Roman" w:hAnsi="Arial" w:cs="Arial"/>
          <w:b/>
          <w:color w:val="000000" w:themeColor="text1"/>
          <w:sz w:val="18"/>
          <w:szCs w:val="18"/>
          <w:lang w:eastAsia="sl-SI"/>
        </w:rPr>
        <w:t>ŠESTIH</w:t>
      </w:r>
      <w:r w:rsidR="00414D7F" w:rsidRPr="00414D7F">
        <w:rPr>
          <w:rFonts w:ascii="Arial" w:eastAsia="Times New Roman" w:hAnsi="Arial" w:cs="Arial"/>
          <w:b/>
          <w:color w:val="000000" w:themeColor="text1"/>
          <w:sz w:val="18"/>
          <w:szCs w:val="18"/>
          <w:lang w:eastAsia="sl-SI"/>
        </w:rPr>
        <w:t xml:space="preserve"> (6)</w:t>
      </w:r>
      <w:r w:rsidR="00E64B5D" w:rsidRPr="00430797">
        <w:rPr>
          <w:rFonts w:ascii="Arial" w:eastAsia="Times New Roman" w:hAnsi="Arial" w:cs="Arial"/>
          <w:b/>
          <w:color w:val="000000" w:themeColor="text1"/>
          <w:sz w:val="18"/>
          <w:szCs w:val="18"/>
          <w:lang w:eastAsia="sl-SI"/>
        </w:rPr>
        <w:t xml:space="preserve"> </w:t>
      </w:r>
      <w:r w:rsidR="00950033">
        <w:rPr>
          <w:rFonts w:ascii="Arial" w:eastAsia="Times New Roman" w:hAnsi="Arial" w:cs="Arial"/>
          <w:b/>
          <w:color w:val="000000" w:themeColor="text1"/>
          <w:sz w:val="18"/>
          <w:szCs w:val="18"/>
          <w:lang w:eastAsia="sl-SI"/>
        </w:rPr>
        <w:t>MONITORJEV ZA POTREBE NEVROLOŠKE KLINIKE</w:t>
      </w:r>
      <w:r w:rsidR="00516861" w:rsidRPr="002C204E">
        <w:rPr>
          <w:rFonts w:ascii="Arial" w:eastAsia="Times New Roman" w:hAnsi="Arial" w:cs="Arial"/>
          <w:b/>
          <w:color w:val="808080" w:themeColor="background1" w:themeShade="80"/>
          <w:sz w:val="18"/>
          <w:szCs w:val="18"/>
          <w:lang w:eastAsia="sl-SI"/>
        </w:rPr>
        <w:t xml:space="preserve"> </w:t>
      </w:r>
    </w:p>
    <w:p w14:paraId="31289E2C" w14:textId="77777777"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7E48BFB1" w14:textId="77777777" w:rsidR="00646F4C" w:rsidRPr="0034300A" w:rsidRDefault="00646F4C" w:rsidP="00646F4C">
      <w:pPr>
        <w:spacing w:after="0" w:line="240" w:lineRule="auto"/>
        <w:jc w:val="center"/>
        <w:rPr>
          <w:rFonts w:ascii="Arial" w:eastAsia="Times New Roman" w:hAnsi="Arial" w:cs="Arial"/>
          <w:b/>
          <w:sz w:val="18"/>
          <w:szCs w:val="18"/>
          <w:lang w:eastAsia="sl-SI"/>
        </w:rPr>
      </w:pPr>
    </w:p>
    <w:p w14:paraId="47EEF4F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53897C0" w14:textId="77777777" w:rsidR="00646F4C" w:rsidRPr="0034300A" w:rsidRDefault="00646F4C" w:rsidP="00884773">
      <w:pPr>
        <w:numPr>
          <w:ilvl w:val="0"/>
          <w:numId w:val="36"/>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722696E" w14:textId="77777777" w:rsidR="00646F4C" w:rsidRPr="0034300A" w:rsidRDefault="00646F4C" w:rsidP="00646F4C">
      <w:pPr>
        <w:spacing w:after="0" w:line="240" w:lineRule="auto"/>
        <w:rPr>
          <w:rFonts w:ascii="Arial" w:eastAsia="Times New Roman" w:hAnsi="Arial" w:cs="Arial"/>
          <w:b/>
          <w:sz w:val="18"/>
          <w:szCs w:val="18"/>
          <w:lang w:eastAsia="sl-SI"/>
        </w:rPr>
      </w:pPr>
    </w:p>
    <w:p w14:paraId="5E338224" w14:textId="77777777" w:rsidR="00646F4C" w:rsidRPr="0034300A" w:rsidRDefault="00646F4C" w:rsidP="00884773">
      <w:pPr>
        <w:numPr>
          <w:ilvl w:val="1"/>
          <w:numId w:val="3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79148F78"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4D0DA1E" w14:textId="77777777" w:rsidR="00646F4C" w:rsidRPr="0034300A" w:rsidRDefault="00646F4C" w:rsidP="00646F4C">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7B4C7D8C" w14:textId="77777777" w:rsidR="00646F4C" w:rsidRPr="0034300A" w:rsidRDefault="00646F4C" w:rsidP="00646F4C">
      <w:pPr>
        <w:spacing w:after="0"/>
        <w:ind w:left="360"/>
        <w:contextualSpacing/>
        <w:jc w:val="both"/>
        <w:rPr>
          <w:rFonts w:ascii="Arial" w:eastAsia="Calibri" w:hAnsi="Arial" w:cs="Arial"/>
          <w:sz w:val="18"/>
          <w:szCs w:val="18"/>
        </w:rPr>
      </w:pPr>
    </w:p>
    <w:p w14:paraId="40795D18" w14:textId="77777777" w:rsidR="00646F4C" w:rsidRPr="0034300A" w:rsidRDefault="00646F4C" w:rsidP="00884773">
      <w:pPr>
        <w:numPr>
          <w:ilvl w:val="1"/>
          <w:numId w:val="3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0AF53784" w14:textId="77777777" w:rsidR="00646F4C" w:rsidRPr="0034300A" w:rsidRDefault="00646F4C" w:rsidP="00646F4C">
      <w:pPr>
        <w:spacing w:after="0"/>
        <w:ind w:left="360"/>
        <w:jc w:val="both"/>
        <w:rPr>
          <w:rFonts w:ascii="Arial" w:eastAsia="Times New Roman" w:hAnsi="Arial" w:cs="Arial"/>
          <w:sz w:val="18"/>
          <w:szCs w:val="18"/>
          <w:lang w:eastAsia="sl-SI"/>
        </w:rPr>
      </w:pPr>
    </w:p>
    <w:p w14:paraId="7C5F759A" w14:textId="77777777" w:rsidR="00646F4C" w:rsidRPr="0034300A" w:rsidRDefault="00646F4C" w:rsidP="00884773">
      <w:pPr>
        <w:numPr>
          <w:ilvl w:val="1"/>
          <w:numId w:val="36"/>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52F8D0D" w14:textId="77777777" w:rsidR="00646F4C" w:rsidRPr="0034300A" w:rsidRDefault="00646F4C" w:rsidP="00646F4C">
      <w:pPr>
        <w:spacing w:after="0" w:line="220" w:lineRule="atLeast"/>
        <w:ind w:left="360"/>
        <w:jc w:val="both"/>
        <w:rPr>
          <w:rFonts w:ascii="Arial" w:eastAsia="Times New Roman" w:hAnsi="Arial" w:cs="Arial"/>
          <w:sz w:val="18"/>
          <w:szCs w:val="18"/>
          <w:lang w:eastAsia="x-none"/>
        </w:rPr>
      </w:pPr>
    </w:p>
    <w:p w14:paraId="3C433285" w14:textId="77777777" w:rsidR="00646F4C" w:rsidRPr="0034300A" w:rsidRDefault="00646F4C" w:rsidP="00646F4C">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78F5E976" w14:textId="77777777" w:rsidR="00646F4C" w:rsidRPr="0034300A" w:rsidRDefault="00646F4C" w:rsidP="00646F4C">
      <w:pPr>
        <w:spacing w:after="0"/>
        <w:ind w:left="360" w:right="23"/>
        <w:jc w:val="both"/>
        <w:rPr>
          <w:rFonts w:ascii="Arial" w:eastAsia="Times New Roman" w:hAnsi="Arial" w:cs="Arial"/>
          <w:sz w:val="18"/>
          <w:szCs w:val="18"/>
          <w:highlight w:val="yellow"/>
          <w:lang w:eastAsia="x-none"/>
        </w:rPr>
      </w:pPr>
    </w:p>
    <w:p w14:paraId="0D0A4935" w14:textId="77777777" w:rsidR="00646F4C" w:rsidRPr="0034300A" w:rsidRDefault="00646F4C" w:rsidP="00884773">
      <w:pPr>
        <w:numPr>
          <w:ilvl w:val="0"/>
          <w:numId w:val="4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5EA73AF6" w14:textId="77777777" w:rsidR="00646F4C" w:rsidRPr="0034300A" w:rsidRDefault="00646F4C" w:rsidP="00884773">
      <w:pPr>
        <w:numPr>
          <w:ilvl w:val="0"/>
          <w:numId w:val="4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508DDEDC" w14:textId="77777777" w:rsidR="00646F4C" w:rsidRPr="0034300A" w:rsidRDefault="00646F4C" w:rsidP="00884773">
      <w:pPr>
        <w:numPr>
          <w:ilvl w:val="0"/>
          <w:numId w:val="4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6DAB828C" w14:textId="77777777" w:rsidR="00646F4C" w:rsidRPr="0034300A" w:rsidRDefault="00646F4C" w:rsidP="00884773">
      <w:pPr>
        <w:numPr>
          <w:ilvl w:val="0"/>
          <w:numId w:val="4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67BC32E3" w14:textId="77777777" w:rsidR="00646F4C" w:rsidRPr="0034300A" w:rsidRDefault="00646F4C" w:rsidP="00646F4C">
      <w:pPr>
        <w:spacing w:after="0"/>
        <w:ind w:left="1080" w:right="23"/>
        <w:jc w:val="both"/>
        <w:rPr>
          <w:rFonts w:ascii="Arial" w:eastAsia="Times New Roman" w:hAnsi="Arial" w:cs="Arial"/>
          <w:sz w:val="18"/>
          <w:szCs w:val="18"/>
          <w:lang w:eastAsia="x-none"/>
        </w:rPr>
      </w:pPr>
    </w:p>
    <w:p w14:paraId="39F91C3C" w14:textId="77777777" w:rsidR="00646F4C" w:rsidRPr="0034300A" w:rsidRDefault="00646F4C" w:rsidP="00646F4C">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24BD079C" w14:textId="77777777" w:rsidR="00646F4C" w:rsidRPr="0034300A" w:rsidRDefault="00646F4C" w:rsidP="00646F4C">
      <w:pPr>
        <w:spacing w:after="0" w:line="220" w:lineRule="atLeast"/>
        <w:ind w:left="720"/>
        <w:jc w:val="both"/>
        <w:rPr>
          <w:rFonts w:ascii="Arial" w:eastAsia="Times New Roman" w:hAnsi="Arial" w:cs="Arial"/>
          <w:sz w:val="18"/>
          <w:szCs w:val="18"/>
          <w:lang w:eastAsia="x-none"/>
        </w:rPr>
      </w:pPr>
    </w:p>
    <w:p w14:paraId="02D9AF09" w14:textId="77777777" w:rsidR="00646F4C" w:rsidRPr="0034300A" w:rsidRDefault="00646F4C" w:rsidP="00884773">
      <w:pPr>
        <w:numPr>
          <w:ilvl w:val="0"/>
          <w:numId w:val="5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741CAB0E" w14:textId="77777777" w:rsidR="00646F4C" w:rsidRPr="0034300A" w:rsidRDefault="00646F4C" w:rsidP="00646F4C">
      <w:pPr>
        <w:spacing w:after="0"/>
        <w:jc w:val="both"/>
        <w:rPr>
          <w:rFonts w:ascii="Arial" w:eastAsia="Times New Roman" w:hAnsi="Arial" w:cs="Arial"/>
          <w:sz w:val="18"/>
          <w:szCs w:val="18"/>
          <w:lang w:eastAsia="x-none"/>
        </w:rPr>
      </w:pPr>
    </w:p>
    <w:p w14:paraId="0ADB4089" w14:textId="77777777" w:rsidR="00646F4C" w:rsidRPr="0034300A" w:rsidRDefault="00646F4C" w:rsidP="00884773">
      <w:pPr>
        <w:numPr>
          <w:ilvl w:val="1"/>
          <w:numId w:val="36"/>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18478956" w14:textId="77777777" w:rsidR="00646F4C" w:rsidRPr="0034300A" w:rsidRDefault="00646F4C" w:rsidP="00646F4C">
      <w:pPr>
        <w:tabs>
          <w:tab w:val="left" w:pos="-284"/>
          <w:tab w:val="left" w:pos="993"/>
        </w:tabs>
        <w:suppressAutoHyphens/>
        <w:spacing w:after="0"/>
        <w:jc w:val="both"/>
        <w:rPr>
          <w:rFonts w:ascii="Arial" w:eastAsia="Times New Roman" w:hAnsi="Arial" w:cs="Arial"/>
          <w:sz w:val="18"/>
          <w:szCs w:val="18"/>
          <w:lang w:eastAsia="sl-SI"/>
        </w:rPr>
      </w:pPr>
    </w:p>
    <w:p w14:paraId="0B6C5940" w14:textId="77777777" w:rsidR="00646F4C" w:rsidRPr="0034300A" w:rsidRDefault="00646F4C" w:rsidP="00884773">
      <w:pPr>
        <w:numPr>
          <w:ilvl w:val="0"/>
          <w:numId w:val="3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56A897C8"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1CD3C1F4"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2C46F82" w14:textId="77777777" w:rsidR="00646F4C" w:rsidRPr="0034300A" w:rsidRDefault="00646F4C" w:rsidP="00884773">
      <w:pPr>
        <w:numPr>
          <w:ilvl w:val="0"/>
          <w:numId w:val="3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44F674BD"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Rezevni deli morajo biti novi oz. nerabljeni.</w:t>
      </w:r>
    </w:p>
    <w:p w14:paraId="3DE95E70"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3CD8CF1F" w14:textId="77777777" w:rsidR="00646F4C" w:rsidRDefault="00646F4C" w:rsidP="00884773">
      <w:pPr>
        <w:numPr>
          <w:ilvl w:val="0"/>
          <w:numId w:val="3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648EA955" w14:textId="7E5454B7" w:rsidR="00646F4C" w:rsidRPr="00DB61AF" w:rsidRDefault="00646F4C" w:rsidP="00646F4C">
      <w:pPr>
        <w:pStyle w:val="ListParagraph"/>
        <w:spacing w:line="260" w:lineRule="exact"/>
        <w:ind w:left="1065"/>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 ur</w:t>
      </w:r>
      <w:r w:rsidRPr="00DB61AF">
        <w:rPr>
          <w:rFonts w:ascii="Arial" w:hAnsi="Arial" w:cs="Arial"/>
          <w:sz w:val="18"/>
          <w:szCs w:val="18"/>
        </w:rPr>
        <w:t xml:space="preserve"> od trenutka obvestila o napaki ali okvari. Odzivni čas predstavlja čas od prijave oziroma obvestila o napaki s strani naročnika, do začetka intervencije in diagnosticiranja napake.</w:t>
      </w:r>
    </w:p>
    <w:p w14:paraId="5003103F" w14:textId="77777777" w:rsidR="00646F4C" w:rsidRPr="00DB61AF" w:rsidRDefault="00646F4C" w:rsidP="00646F4C">
      <w:pPr>
        <w:pStyle w:val="ListParagraph"/>
        <w:spacing w:after="0" w:line="260" w:lineRule="exact"/>
        <w:ind w:left="1065"/>
        <w:jc w:val="both"/>
        <w:rPr>
          <w:rFonts w:ascii="Arial" w:hAnsi="Arial" w:cs="Arial"/>
          <w:sz w:val="18"/>
          <w:szCs w:val="18"/>
        </w:rPr>
      </w:pPr>
    </w:p>
    <w:p w14:paraId="20933015" w14:textId="77777777" w:rsidR="00646F4C" w:rsidRPr="003C7862" w:rsidRDefault="00646F4C" w:rsidP="00646F4C">
      <w:pPr>
        <w:pStyle w:val="ListParagraph"/>
        <w:spacing w:after="225" w:line="260" w:lineRule="exact"/>
        <w:ind w:left="1065"/>
        <w:jc w:val="both"/>
        <w:rPr>
          <w:rFonts w:ascii="Arial" w:hAnsi="Arial" w:cs="Arial"/>
          <w:b/>
          <w:sz w:val="18"/>
          <w:szCs w:val="18"/>
        </w:rPr>
      </w:pPr>
      <w:r w:rsidRPr="00DB61AF">
        <w:rPr>
          <w:rFonts w:ascii="Arial" w:hAnsi="Arial" w:cs="Arial"/>
          <w:sz w:val="18"/>
          <w:szCs w:val="18"/>
        </w:rPr>
        <w:t>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49A85E62" w14:textId="77777777" w:rsidR="00646F4C" w:rsidRPr="0034300A" w:rsidRDefault="00646F4C" w:rsidP="00646F4C">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5B39BDC0" w14:textId="77777777" w:rsidR="00646F4C" w:rsidRPr="0034300A" w:rsidRDefault="00646F4C" w:rsidP="00646F4C">
      <w:pPr>
        <w:spacing w:after="0"/>
        <w:ind w:left="709" w:hanging="1"/>
        <w:jc w:val="both"/>
        <w:rPr>
          <w:rFonts w:ascii="Arial" w:eastAsia="Times New Roman" w:hAnsi="Arial" w:cs="Arial"/>
          <w:sz w:val="18"/>
          <w:szCs w:val="18"/>
          <w:lang w:eastAsia="x-none"/>
        </w:rPr>
      </w:pPr>
    </w:p>
    <w:p w14:paraId="51315B05"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6D7DBAB6"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0B70C78A"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00A3B082"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22B7279F" w14:textId="77777777" w:rsidR="00646F4C" w:rsidRPr="0034300A" w:rsidRDefault="00646F4C" w:rsidP="00646F4C">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6777C1AC" w14:textId="77777777" w:rsidR="00646F4C" w:rsidRPr="0034300A" w:rsidRDefault="00646F4C" w:rsidP="00646F4C">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784DD0B0" w14:textId="77777777" w:rsidR="00646F4C" w:rsidRPr="0034300A" w:rsidRDefault="00646F4C" w:rsidP="00646F4C">
      <w:pPr>
        <w:spacing w:after="0"/>
        <w:ind w:left="1422" w:hanging="357"/>
        <w:jc w:val="both"/>
        <w:rPr>
          <w:rFonts w:ascii="Arial" w:eastAsia="Times New Roman" w:hAnsi="Arial" w:cs="Arial"/>
          <w:color w:val="FF0000"/>
          <w:sz w:val="18"/>
          <w:szCs w:val="18"/>
          <w:lang w:eastAsia="x-none"/>
        </w:rPr>
      </w:pPr>
    </w:p>
    <w:p w14:paraId="5C4BF96E" w14:textId="77777777" w:rsidR="00646F4C" w:rsidRPr="0034300A" w:rsidRDefault="00646F4C" w:rsidP="00884773">
      <w:pPr>
        <w:numPr>
          <w:ilvl w:val="0"/>
          <w:numId w:val="33"/>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9ACD6C9" w14:textId="77777777" w:rsidR="00646F4C" w:rsidRPr="0034300A" w:rsidRDefault="00646F4C" w:rsidP="00646F4C">
      <w:pPr>
        <w:spacing w:after="0" w:line="240" w:lineRule="auto"/>
        <w:jc w:val="both"/>
        <w:rPr>
          <w:rFonts w:ascii="Arial" w:eastAsia="Times New Roman" w:hAnsi="Arial" w:cs="Arial"/>
          <w:bCs/>
          <w:sz w:val="18"/>
          <w:szCs w:val="18"/>
          <w:lang w:eastAsia="sl-SI"/>
        </w:rPr>
      </w:pPr>
    </w:p>
    <w:p w14:paraId="26B8D774" w14:textId="77777777" w:rsidR="00646F4C" w:rsidRPr="0034300A" w:rsidRDefault="00646F4C" w:rsidP="00884773">
      <w:pPr>
        <w:numPr>
          <w:ilvl w:val="1"/>
          <w:numId w:val="33"/>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1C2E4F57" w14:textId="77777777" w:rsidR="00646F4C" w:rsidRPr="0034300A" w:rsidRDefault="00646F4C" w:rsidP="00646F4C">
      <w:pPr>
        <w:spacing w:after="0"/>
        <w:jc w:val="both"/>
        <w:outlineLvl w:val="0"/>
        <w:rPr>
          <w:rFonts w:ascii="Arial" w:eastAsia="Times New Roman" w:hAnsi="Arial" w:cs="Arial"/>
          <w:color w:val="000000"/>
          <w:sz w:val="18"/>
          <w:szCs w:val="18"/>
          <w:lang w:eastAsia="x-none"/>
        </w:rPr>
      </w:pPr>
    </w:p>
    <w:p w14:paraId="37A67A0C" w14:textId="77777777" w:rsidR="00646F4C" w:rsidRPr="0034300A" w:rsidRDefault="00646F4C" w:rsidP="00884773">
      <w:pPr>
        <w:numPr>
          <w:ilvl w:val="0"/>
          <w:numId w:val="3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08A4F61B" w14:textId="77777777" w:rsidR="00646F4C" w:rsidRPr="0034300A" w:rsidRDefault="00646F4C" w:rsidP="00646F4C">
      <w:pPr>
        <w:tabs>
          <w:tab w:val="num" w:pos="567"/>
        </w:tabs>
        <w:spacing w:after="0" w:line="240" w:lineRule="auto"/>
        <w:ind w:left="567" w:hanging="567"/>
        <w:rPr>
          <w:rFonts w:ascii="Arial" w:eastAsia="Times New Roman" w:hAnsi="Arial" w:cs="Arial"/>
          <w:b/>
          <w:sz w:val="18"/>
          <w:szCs w:val="18"/>
          <w:lang w:eastAsia="sl-SI"/>
        </w:rPr>
      </w:pPr>
    </w:p>
    <w:p w14:paraId="3B8211D2" w14:textId="77777777" w:rsidR="00646F4C" w:rsidRPr="0034300A" w:rsidRDefault="00646F4C" w:rsidP="00884773">
      <w:pPr>
        <w:numPr>
          <w:ilvl w:val="1"/>
          <w:numId w:val="34"/>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07F27EFB"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CFE26EA" w14:textId="77777777" w:rsidR="00646F4C" w:rsidRPr="0034300A" w:rsidRDefault="00646F4C" w:rsidP="00884773">
      <w:pPr>
        <w:numPr>
          <w:ilvl w:val="0"/>
          <w:numId w:val="48"/>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3D27E701"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3ED5DEEA" w14:textId="77777777" w:rsidR="00646F4C" w:rsidRPr="0034300A" w:rsidRDefault="00646F4C" w:rsidP="00884773">
      <w:pPr>
        <w:numPr>
          <w:ilvl w:val="0"/>
          <w:numId w:val="4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2DD590C6"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751FC6A1" w14:textId="77777777" w:rsidR="00646F4C" w:rsidRPr="0034300A" w:rsidRDefault="00646F4C" w:rsidP="00884773">
      <w:pPr>
        <w:numPr>
          <w:ilvl w:val="0"/>
          <w:numId w:val="4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5F14125C" w14:textId="77777777" w:rsidR="00646F4C" w:rsidRPr="0034300A" w:rsidRDefault="00646F4C" w:rsidP="00646F4C">
      <w:pPr>
        <w:tabs>
          <w:tab w:val="left" w:pos="-567"/>
          <w:tab w:val="left" w:pos="0"/>
          <w:tab w:val="num" w:pos="1349"/>
        </w:tabs>
        <w:suppressAutoHyphens/>
        <w:spacing w:after="0"/>
        <w:jc w:val="both"/>
        <w:rPr>
          <w:rFonts w:ascii="Arial" w:eastAsia="Times New Roman" w:hAnsi="Arial" w:cs="Arial"/>
          <w:sz w:val="18"/>
          <w:szCs w:val="18"/>
          <w:lang w:eastAsia="sl-SI"/>
        </w:rPr>
      </w:pPr>
    </w:p>
    <w:p w14:paraId="201147A3" w14:textId="77777777" w:rsidR="00646F4C" w:rsidRPr="0034300A" w:rsidRDefault="00646F4C" w:rsidP="00884773">
      <w:pPr>
        <w:numPr>
          <w:ilvl w:val="1"/>
          <w:numId w:val="3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51F6077D" w14:textId="77777777" w:rsidR="00646F4C" w:rsidRPr="0034300A" w:rsidRDefault="00646F4C" w:rsidP="00646F4C">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68A26FE" w14:textId="77777777" w:rsidR="00646F4C" w:rsidRPr="0034300A" w:rsidRDefault="00646F4C" w:rsidP="00884773">
      <w:pPr>
        <w:numPr>
          <w:ilvl w:val="1"/>
          <w:numId w:val="3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5D06BD48"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66985948" w14:textId="77777777" w:rsidR="00646F4C" w:rsidRPr="0034300A" w:rsidRDefault="00646F4C" w:rsidP="00646F4C">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7DA60F18" w14:textId="77777777" w:rsidR="00646F4C" w:rsidRPr="0034300A" w:rsidRDefault="00646F4C" w:rsidP="00646F4C">
      <w:pPr>
        <w:tabs>
          <w:tab w:val="left" w:pos="-567"/>
          <w:tab w:val="left" w:pos="0"/>
        </w:tabs>
        <w:suppressAutoHyphens/>
        <w:spacing w:after="0"/>
        <w:ind w:left="720"/>
        <w:jc w:val="both"/>
        <w:rPr>
          <w:rFonts w:ascii="Arial" w:eastAsia="Times New Roman" w:hAnsi="Arial" w:cs="Arial"/>
          <w:sz w:val="18"/>
          <w:szCs w:val="18"/>
          <w:lang w:eastAsia="sl-SI"/>
        </w:rPr>
      </w:pPr>
    </w:p>
    <w:p w14:paraId="669E1A28" w14:textId="77777777" w:rsidR="00646F4C" w:rsidRPr="0034300A" w:rsidRDefault="00646F4C" w:rsidP="00884773">
      <w:pPr>
        <w:numPr>
          <w:ilvl w:val="1"/>
          <w:numId w:val="3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5A5E55E8" w14:textId="77777777" w:rsidR="00646F4C" w:rsidRPr="0034300A" w:rsidRDefault="00646F4C" w:rsidP="00646F4C">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70129C44" w14:textId="77777777" w:rsidR="00646F4C" w:rsidRPr="0034300A" w:rsidRDefault="00646F4C" w:rsidP="00884773">
      <w:pPr>
        <w:numPr>
          <w:ilvl w:val="0"/>
          <w:numId w:val="3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1501C7A1"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005426C3" w14:textId="77777777" w:rsidR="00646F4C" w:rsidRPr="0034300A" w:rsidRDefault="00646F4C" w:rsidP="00884773">
      <w:pPr>
        <w:numPr>
          <w:ilvl w:val="1"/>
          <w:numId w:val="3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375FADF4"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6CA13C6F" w14:textId="77777777" w:rsidR="00646F4C" w:rsidRPr="0034300A" w:rsidRDefault="00646F4C" w:rsidP="00884773">
      <w:pPr>
        <w:numPr>
          <w:ilvl w:val="1"/>
          <w:numId w:val="3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09871E7"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73565CE4" w14:textId="77777777" w:rsidR="00646F4C" w:rsidRPr="0034300A" w:rsidRDefault="00646F4C" w:rsidP="00884773">
      <w:pPr>
        <w:numPr>
          <w:ilvl w:val="1"/>
          <w:numId w:val="3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3369CF3" w14:textId="77777777" w:rsidR="00646F4C" w:rsidRPr="0034300A" w:rsidRDefault="00646F4C" w:rsidP="00646F4C">
      <w:pPr>
        <w:tabs>
          <w:tab w:val="num" w:pos="567"/>
        </w:tabs>
        <w:spacing w:after="0" w:line="240" w:lineRule="auto"/>
        <w:rPr>
          <w:rFonts w:ascii="Arial" w:eastAsia="Times New Roman" w:hAnsi="Arial" w:cs="Arial"/>
          <w:b/>
          <w:sz w:val="18"/>
          <w:szCs w:val="18"/>
          <w:lang w:eastAsia="sl-SI"/>
        </w:rPr>
      </w:pPr>
    </w:p>
    <w:p w14:paraId="713000E6" w14:textId="77777777" w:rsidR="00646F4C" w:rsidRPr="0034300A" w:rsidRDefault="00646F4C" w:rsidP="00884773">
      <w:pPr>
        <w:numPr>
          <w:ilvl w:val="0"/>
          <w:numId w:val="3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599F639A"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2BCE1F0" w14:textId="77777777" w:rsidR="00646F4C" w:rsidRPr="0034300A" w:rsidRDefault="00646F4C" w:rsidP="00884773">
      <w:pPr>
        <w:numPr>
          <w:ilvl w:val="1"/>
          <w:numId w:val="3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3334899B"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018FDBD9" w14:textId="77777777" w:rsidR="00646F4C" w:rsidRPr="0034300A" w:rsidRDefault="00646F4C" w:rsidP="00884773">
      <w:pPr>
        <w:numPr>
          <w:ilvl w:val="0"/>
          <w:numId w:val="29"/>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06F1D3D3" w14:textId="77777777" w:rsidR="00646F4C" w:rsidRPr="0034300A" w:rsidRDefault="00646F4C" w:rsidP="00884773">
      <w:pPr>
        <w:numPr>
          <w:ilvl w:val="0"/>
          <w:numId w:val="29"/>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0657FDC7" w14:textId="77777777" w:rsidR="00646F4C" w:rsidRPr="0034300A" w:rsidRDefault="00646F4C" w:rsidP="00884773">
      <w:pPr>
        <w:numPr>
          <w:ilvl w:val="0"/>
          <w:numId w:val="29"/>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8AF7C24" w14:textId="77777777" w:rsidR="00646F4C" w:rsidRPr="0034300A" w:rsidRDefault="00646F4C" w:rsidP="00884773">
      <w:pPr>
        <w:numPr>
          <w:ilvl w:val="0"/>
          <w:numId w:val="29"/>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7F3A6626" w14:textId="77777777" w:rsidR="00646F4C" w:rsidRPr="0034300A" w:rsidRDefault="00646F4C" w:rsidP="00884773">
      <w:pPr>
        <w:numPr>
          <w:ilvl w:val="0"/>
          <w:numId w:val="29"/>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E6DCBFE" w14:textId="77777777" w:rsidR="00646F4C" w:rsidRPr="0034300A" w:rsidRDefault="00646F4C" w:rsidP="00884773">
      <w:pPr>
        <w:numPr>
          <w:ilvl w:val="0"/>
          <w:numId w:val="29"/>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5537C9C8" w14:textId="77777777" w:rsidR="00646F4C" w:rsidRPr="0034300A" w:rsidRDefault="00646F4C" w:rsidP="00884773">
      <w:pPr>
        <w:numPr>
          <w:ilvl w:val="0"/>
          <w:numId w:val="29"/>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5844D6E5" w14:textId="77777777" w:rsidR="00646F4C" w:rsidRPr="0034300A" w:rsidRDefault="00646F4C" w:rsidP="00884773">
      <w:pPr>
        <w:numPr>
          <w:ilvl w:val="0"/>
          <w:numId w:val="29"/>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F4F5D7" w14:textId="77777777" w:rsidR="00646F4C" w:rsidRPr="0034300A" w:rsidRDefault="00646F4C" w:rsidP="00884773">
      <w:pPr>
        <w:numPr>
          <w:ilvl w:val="0"/>
          <w:numId w:val="29"/>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47883377" w14:textId="77777777" w:rsidR="00646F4C" w:rsidRPr="0034300A" w:rsidRDefault="00646F4C" w:rsidP="00884773">
      <w:pPr>
        <w:numPr>
          <w:ilvl w:val="0"/>
          <w:numId w:val="29"/>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4F2B2775" w14:textId="77777777" w:rsidR="00646F4C" w:rsidRPr="0034300A" w:rsidRDefault="00646F4C" w:rsidP="00884773">
      <w:pPr>
        <w:numPr>
          <w:ilvl w:val="0"/>
          <w:numId w:val="29"/>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45959B6E" w14:textId="77777777" w:rsidR="00646F4C" w:rsidRPr="0034300A" w:rsidRDefault="00646F4C" w:rsidP="00884773">
      <w:pPr>
        <w:numPr>
          <w:ilvl w:val="0"/>
          <w:numId w:val="29"/>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1778A255" w14:textId="77777777" w:rsidR="00646F4C" w:rsidRPr="0034300A" w:rsidRDefault="00646F4C" w:rsidP="00884773">
      <w:pPr>
        <w:numPr>
          <w:ilvl w:val="0"/>
          <w:numId w:val="29"/>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09F8426A" w14:textId="77777777" w:rsidR="00646F4C" w:rsidRPr="0034300A" w:rsidRDefault="00646F4C" w:rsidP="00884773">
      <w:pPr>
        <w:numPr>
          <w:ilvl w:val="0"/>
          <w:numId w:val="29"/>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1418A471" w14:textId="77777777" w:rsidR="00646F4C" w:rsidRPr="0034300A" w:rsidRDefault="00646F4C" w:rsidP="00884773">
      <w:pPr>
        <w:numPr>
          <w:ilvl w:val="0"/>
          <w:numId w:val="29"/>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106944EA"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318591E3" w14:textId="77777777" w:rsidR="00646F4C" w:rsidRPr="0034300A" w:rsidRDefault="00646F4C" w:rsidP="00646F4C">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6C3A72E0"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1955EB2C" w14:textId="77777777" w:rsidR="00646F4C" w:rsidRPr="0034300A" w:rsidRDefault="00646F4C" w:rsidP="00884773">
      <w:pPr>
        <w:numPr>
          <w:ilvl w:val="0"/>
          <w:numId w:val="3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02BAAC3"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642C205" w14:textId="77777777" w:rsidR="00646F4C" w:rsidRPr="0034300A" w:rsidRDefault="00646F4C" w:rsidP="00884773">
      <w:pPr>
        <w:numPr>
          <w:ilvl w:val="1"/>
          <w:numId w:val="3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7A1A2915" w14:textId="77777777" w:rsidR="00646F4C" w:rsidRPr="0034300A" w:rsidRDefault="00646F4C" w:rsidP="00646F4C">
      <w:pPr>
        <w:tabs>
          <w:tab w:val="left" w:pos="-567"/>
          <w:tab w:val="left" w:pos="0"/>
        </w:tabs>
        <w:suppressAutoHyphens/>
        <w:spacing w:after="0"/>
        <w:ind w:left="709"/>
        <w:jc w:val="both"/>
        <w:rPr>
          <w:rFonts w:ascii="Arial" w:eastAsia="Times New Roman" w:hAnsi="Arial" w:cs="Arial"/>
          <w:sz w:val="18"/>
          <w:szCs w:val="18"/>
          <w:lang w:eastAsia="sl-SI"/>
        </w:rPr>
      </w:pPr>
    </w:p>
    <w:p w14:paraId="58A700CA" w14:textId="77777777" w:rsidR="00646F4C" w:rsidRPr="0034300A" w:rsidRDefault="00646F4C" w:rsidP="00884773">
      <w:pPr>
        <w:numPr>
          <w:ilvl w:val="1"/>
          <w:numId w:val="3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19D63075"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490DC1A2" w14:textId="77777777" w:rsidR="00646F4C" w:rsidRPr="0034300A" w:rsidRDefault="00646F4C" w:rsidP="00884773">
      <w:pPr>
        <w:numPr>
          <w:ilvl w:val="1"/>
          <w:numId w:val="3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2FCA487B"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7E4B6E59" w14:textId="77777777" w:rsidR="00646F4C" w:rsidRPr="0034300A" w:rsidRDefault="00646F4C" w:rsidP="00884773">
      <w:pPr>
        <w:numPr>
          <w:ilvl w:val="0"/>
          <w:numId w:val="3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2ED53A1A" w14:textId="77777777" w:rsidR="00646F4C" w:rsidRPr="0034300A" w:rsidRDefault="00646F4C" w:rsidP="00646F4C">
      <w:pPr>
        <w:tabs>
          <w:tab w:val="left" w:pos="-567"/>
        </w:tabs>
        <w:suppressAutoHyphens/>
        <w:spacing w:after="0"/>
        <w:rPr>
          <w:rFonts w:ascii="Arial" w:eastAsia="Times New Roman" w:hAnsi="Arial" w:cs="Arial"/>
          <w:b/>
          <w:sz w:val="18"/>
          <w:szCs w:val="18"/>
          <w:lang w:eastAsia="sl-SI"/>
        </w:rPr>
      </w:pPr>
    </w:p>
    <w:p w14:paraId="4522D555" w14:textId="77777777" w:rsidR="00646F4C" w:rsidRPr="0034300A" w:rsidRDefault="00646F4C" w:rsidP="00884773">
      <w:pPr>
        <w:numPr>
          <w:ilvl w:val="1"/>
          <w:numId w:val="40"/>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645EE835" w14:textId="77777777" w:rsidR="00646F4C" w:rsidRPr="0034300A" w:rsidRDefault="00646F4C" w:rsidP="00646F4C">
      <w:pPr>
        <w:tabs>
          <w:tab w:val="left" w:pos="-567"/>
          <w:tab w:val="num" w:pos="1494"/>
        </w:tabs>
        <w:suppressAutoHyphens/>
        <w:spacing w:after="0"/>
        <w:jc w:val="both"/>
        <w:rPr>
          <w:rFonts w:ascii="Arial" w:eastAsia="Times New Roman" w:hAnsi="Arial" w:cs="Arial"/>
          <w:sz w:val="18"/>
          <w:szCs w:val="18"/>
          <w:lang w:eastAsia="sl-SI"/>
        </w:rPr>
      </w:pPr>
    </w:p>
    <w:p w14:paraId="27FF1A4A" w14:textId="77777777" w:rsidR="00646F4C" w:rsidRDefault="00646F4C" w:rsidP="00646F4C">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00A044FB" w14:textId="77777777" w:rsidR="00646F4C" w:rsidRDefault="00646F4C" w:rsidP="00646F4C">
      <w:pPr>
        <w:spacing w:after="0" w:line="240" w:lineRule="auto"/>
        <w:ind w:left="709"/>
        <w:jc w:val="both"/>
        <w:rPr>
          <w:rFonts w:ascii="Arial" w:eastAsia="Times New Roman" w:hAnsi="Arial" w:cs="Arial"/>
          <w:b/>
          <w:sz w:val="18"/>
          <w:szCs w:val="18"/>
          <w:lang w:eastAsia="x-none"/>
        </w:rPr>
      </w:pPr>
    </w:p>
    <w:p w14:paraId="1F82F839" w14:textId="77777777" w:rsidR="00646F4C" w:rsidRPr="0034300A" w:rsidRDefault="00646F4C" w:rsidP="00646F4C">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646F4C" w:rsidRPr="0034300A" w14:paraId="65C0E12B" w14:textId="77777777" w:rsidTr="00B15ADB">
        <w:tc>
          <w:tcPr>
            <w:tcW w:w="3827" w:type="dxa"/>
          </w:tcPr>
          <w:p w14:paraId="7E796E88" w14:textId="77777777" w:rsidR="00646F4C" w:rsidRPr="0034300A" w:rsidRDefault="00646F4C" w:rsidP="00B15ADB">
            <w:pPr>
              <w:rPr>
                <w:rFonts w:ascii="Arial" w:hAnsi="Arial" w:cs="Arial"/>
                <w:sz w:val="18"/>
                <w:szCs w:val="18"/>
                <w:lang w:eastAsia="sl-SI"/>
              </w:rPr>
            </w:pPr>
          </w:p>
        </w:tc>
        <w:tc>
          <w:tcPr>
            <w:tcW w:w="2552" w:type="dxa"/>
          </w:tcPr>
          <w:p w14:paraId="13925C38" w14:textId="77777777" w:rsidR="00646F4C" w:rsidRPr="0034300A" w:rsidRDefault="00646F4C" w:rsidP="00B15ADB">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70E8955A" w14:textId="77777777" w:rsidR="00646F4C" w:rsidRPr="0034300A" w:rsidRDefault="00646F4C" w:rsidP="00B15ADB">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5B682B3" w14:textId="77777777" w:rsidR="00646F4C" w:rsidRPr="0034300A" w:rsidRDefault="00646F4C" w:rsidP="00B15ADB">
            <w:pPr>
              <w:rPr>
                <w:rFonts w:ascii="Arial" w:hAnsi="Arial" w:cs="Arial"/>
                <w:b/>
                <w:sz w:val="18"/>
                <w:szCs w:val="18"/>
                <w:lang w:eastAsia="sl-SI"/>
              </w:rPr>
            </w:pPr>
          </w:p>
        </w:tc>
      </w:tr>
      <w:tr w:rsidR="00646F4C" w:rsidRPr="0034300A" w14:paraId="72B42BE5" w14:textId="77777777" w:rsidTr="00B15ADB">
        <w:tc>
          <w:tcPr>
            <w:tcW w:w="3827" w:type="dxa"/>
          </w:tcPr>
          <w:p w14:paraId="338B2E26"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7D76477C" w14:textId="77777777" w:rsidR="00646F4C" w:rsidRPr="0034300A" w:rsidRDefault="00646F4C" w:rsidP="00B15ADB">
            <w:pPr>
              <w:rPr>
                <w:rFonts w:ascii="Arial" w:hAnsi="Arial" w:cs="Arial"/>
                <w:sz w:val="18"/>
                <w:szCs w:val="18"/>
                <w:lang w:eastAsia="sl-SI"/>
              </w:rPr>
            </w:pPr>
          </w:p>
        </w:tc>
        <w:tc>
          <w:tcPr>
            <w:tcW w:w="2410" w:type="dxa"/>
          </w:tcPr>
          <w:p w14:paraId="3DA15E87" w14:textId="77777777" w:rsidR="00646F4C" w:rsidRPr="0034300A" w:rsidRDefault="00646F4C" w:rsidP="00B15ADB">
            <w:pPr>
              <w:rPr>
                <w:rFonts w:ascii="Arial" w:hAnsi="Arial" w:cs="Arial"/>
                <w:sz w:val="18"/>
                <w:szCs w:val="18"/>
                <w:lang w:eastAsia="sl-SI"/>
              </w:rPr>
            </w:pPr>
          </w:p>
        </w:tc>
      </w:tr>
      <w:tr w:rsidR="00646F4C" w:rsidRPr="0034300A" w14:paraId="18C10D69" w14:textId="77777777" w:rsidTr="00B15ADB">
        <w:tc>
          <w:tcPr>
            <w:tcW w:w="3827" w:type="dxa"/>
          </w:tcPr>
          <w:p w14:paraId="0504DBA4"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266AE830" w14:textId="77777777" w:rsidR="00646F4C" w:rsidRPr="0034300A" w:rsidRDefault="00646F4C" w:rsidP="00B15ADB">
            <w:pPr>
              <w:rPr>
                <w:rFonts w:ascii="Arial" w:hAnsi="Arial" w:cs="Arial"/>
                <w:sz w:val="18"/>
                <w:szCs w:val="18"/>
                <w:lang w:eastAsia="sl-SI"/>
              </w:rPr>
            </w:pPr>
          </w:p>
        </w:tc>
        <w:tc>
          <w:tcPr>
            <w:tcW w:w="2410" w:type="dxa"/>
          </w:tcPr>
          <w:p w14:paraId="6E5A4975" w14:textId="77777777" w:rsidR="00646F4C" w:rsidRPr="0034300A" w:rsidRDefault="00646F4C" w:rsidP="00B15ADB">
            <w:pPr>
              <w:rPr>
                <w:rFonts w:ascii="Arial" w:hAnsi="Arial" w:cs="Arial"/>
                <w:sz w:val="18"/>
                <w:szCs w:val="18"/>
                <w:lang w:eastAsia="sl-SI"/>
              </w:rPr>
            </w:pPr>
          </w:p>
        </w:tc>
      </w:tr>
      <w:tr w:rsidR="00646F4C" w:rsidRPr="0034300A" w14:paraId="745D4531" w14:textId="77777777" w:rsidTr="00B15ADB">
        <w:tc>
          <w:tcPr>
            <w:tcW w:w="3827" w:type="dxa"/>
          </w:tcPr>
          <w:p w14:paraId="412C2B05"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567B294B" w14:textId="77777777" w:rsidR="00646F4C" w:rsidRPr="0034300A" w:rsidRDefault="00646F4C" w:rsidP="00B15ADB">
            <w:pPr>
              <w:rPr>
                <w:rFonts w:ascii="Arial" w:hAnsi="Arial" w:cs="Arial"/>
                <w:sz w:val="18"/>
                <w:szCs w:val="18"/>
                <w:lang w:eastAsia="sl-SI"/>
              </w:rPr>
            </w:pPr>
          </w:p>
        </w:tc>
        <w:tc>
          <w:tcPr>
            <w:tcW w:w="2410" w:type="dxa"/>
          </w:tcPr>
          <w:p w14:paraId="4DEC1137" w14:textId="77777777" w:rsidR="00646F4C" w:rsidRPr="0034300A" w:rsidRDefault="00646F4C" w:rsidP="00B15ADB">
            <w:pPr>
              <w:rPr>
                <w:rFonts w:ascii="Arial" w:hAnsi="Arial" w:cs="Arial"/>
                <w:sz w:val="18"/>
                <w:szCs w:val="18"/>
                <w:lang w:eastAsia="sl-SI"/>
              </w:rPr>
            </w:pPr>
          </w:p>
        </w:tc>
      </w:tr>
    </w:tbl>
    <w:p w14:paraId="39345D51" w14:textId="77777777" w:rsidR="00646F4C" w:rsidRPr="0034300A" w:rsidRDefault="00646F4C" w:rsidP="00646F4C">
      <w:pPr>
        <w:spacing w:after="0" w:line="240" w:lineRule="auto"/>
        <w:ind w:left="709"/>
        <w:jc w:val="both"/>
        <w:rPr>
          <w:rFonts w:ascii="Arial" w:eastAsia="Times New Roman" w:hAnsi="Arial" w:cs="Arial"/>
          <w:b/>
          <w:sz w:val="18"/>
          <w:szCs w:val="18"/>
          <w:lang w:eastAsia="x-none"/>
        </w:rPr>
      </w:pPr>
    </w:p>
    <w:p w14:paraId="28ECB149" w14:textId="77777777" w:rsidR="00646F4C" w:rsidRDefault="00646F4C" w:rsidP="00646F4C">
      <w:pPr>
        <w:spacing w:after="0" w:line="240" w:lineRule="auto"/>
        <w:jc w:val="both"/>
        <w:rPr>
          <w:rFonts w:ascii="Arial" w:eastAsia="Times New Roman" w:hAnsi="Arial" w:cs="Arial"/>
          <w:sz w:val="18"/>
          <w:szCs w:val="18"/>
          <w:lang w:eastAsia="x-none"/>
        </w:rPr>
      </w:pPr>
    </w:p>
    <w:p w14:paraId="1B5A1497" w14:textId="77777777" w:rsidR="00646F4C" w:rsidRDefault="00646F4C" w:rsidP="00646F4C">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69D49AE0" w14:textId="77777777" w:rsidR="00646F4C" w:rsidRPr="0088704B" w:rsidRDefault="00646F4C" w:rsidP="00646F4C">
      <w:pPr>
        <w:spacing w:after="0" w:line="240" w:lineRule="auto"/>
        <w:ind w:left="720"/>
        <w:jc w:val="both"/>
        <w:rPr>
          <w:rFonts w:ascii="Arial" w:eastAsia="Times New Roman" w:hAnsi="Arial" w:cs="Arial"/>
          <w:sz w:val="18"/>
          <w:szCs w:val="18"/>
          <w:lang w:eastAsia="x-none"/>
        </w:rPr>
      </w:pPr>
    </w:p>
    <w:p w14:paraId="1C468228" w14:textId="77777777" w:rsidR="00646F4C" w:rsidRDefault="00646F4C" w:rsidP="00646F4C">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7FBF8E5" w14:textId="77777777" w:rsidR="00646F4C" w:rsidRPr="0034300A" w:rsidRDefault="00646F4C" w:rsidP="00646F4C">
      <w:pPr>
        <w:spacing w:after="0" w:line="220" w:lineRule="atLeast"/>
        <w:jc w:val="both"/>
        <w:rPr>
          <w:rFonts w:ascii="Arial" w:eastAsia="Times New Roman" w:hAnsi="Arial" w:cs="Arial"/>
          <w:sz w:val="18"/>
          <w:szCs w:val="18"/>
          <w:lang w:eastAsia="x-none"/>
        </w:rPr>
      </w:pPr>
    </w:p>
    <w:p w14:paraId="78884427" w14:textId="77777777" w:rsidR="00646F4C" w:rsidRPr="0034300A" w:rsidRDefault="00646F4C" w:rsidP="00884773">
      <w:pPr>
        <w:numPr>
          <w:ilvl w:val="1"/>
          <w:numId w:val="3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1EAB79A4" w14:textId="77777777" w:rsidR="00646F4C" w:rsidRPr="0034300A" w:rsidRDefault="00646F4C" w:rsidP="00646F4C">
      <w:pPr>
        <w:spacing w:after="0" w:line="220" w:lineRule="atLeast"/>
        <w:ind w:left="709"/>
        <w:jc w:val="both"/>
        <w:rPr>
          <w:rFonts w:ascii="Arial" w:eastAsia="Times New Roman" w:hAnsi="Arial" w:cs="Arial"/>
          <w:sz w:val="18"/>
          <w:szCs w:val="18"/>
          <w:lang w:eastAsia="x-none"/>
        </w:rPr>
      </w:pPr>
    </w:p>
    <w:p w14:paraId="33664A97" w14:textId="77777777" w:rsidR="00646F4C" w:rsidRPr="0034300A" w:rsidRDefault="00646F4C" w:rsidP="00884773">
      <w:pPr>
        <w:numPr>
          <w:ilvl w:val="1"/>
          <w:numId w:val="3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76485DAA" w14:textId="77777777" w:rsidR="00646F4C" w:rsidRPr="0034300A" w:rsidRDefault="00646F4C" w:rsidP="00646F4C">
      <w:pPr>
        <w:spacing w:after="0"/>
        <w:ind w:left="720"/>
        <w:contextualSpacing/>
        <w:jc w:val="both"/>
        <w:rPr>
          <w:rFonts w:ascii="Arial" w:eastAsia="Calibri" w:hAnsi="Arial" w:cs="Arial"/>
          <w:sz w:val="18"/>
          <w:szCs w:val="18"/>
        </w:rPr>
      </w:pPr>
    </w:p>
    <w:p w14:paraId="513E48A7" w14:textId="77777777" w:rsidR="00646F4C" w:rsidRPr="0034300A" w:rsidRDefault="00646F4C" w:rsidP="00646F4C">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5D761F49" w14:textId="77777777" w:rsidR="00646F4C" w:rsidRPr="0034300A" w:rsidRDefault="00646F4C" w:rsidP="00646F4C">
      <w:pPr>
        <w:spacing w:after="0" w:line="260" w:lineRule="atLeast"/>
        <w:ind w:left="720"/>
        <w:contextualSpacing/>
        <w:jc w:val="both"/>
        <w:rPr>
          <w:rFonts w:ascii="Arial" w:eastAsia="Calibri" w:hAnsi="Arial" w:cs="Arial"/>
          <w:sz w:val="18"/>
          <w:szCs w:val="18"/>
        </w:rPr>
      </w:pPr>
    </w:p>
    <w:p w14:paraId="179B0D96" w14:textId="77777777" w:rsidR="00646F4C" w:rsidRPr="0034300A" w:rsidRDefault="00646F4C" w:rsidP="00646F4C">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3264F3B5"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p>
    <w:p w14:paraId="65E633C7"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4B5D4F01" w14:textId="77777777" w:rsidR="00646F4C" w:rsidRPr="0034300A" w:rsidRDefault="00646F4C" w:rsidP="00646F4C">
      <w:pPr>
        <w:tabs>
          <w:tab w:val="num" w:pos="567"/>
          <w:tab w:val="center" w:pos="4536"/>
          <w:tab w:val="right" w:pos="9072"/>
        </w:tabs>
        <w:spacing w:after="0"/>
        <w:jc w:val="both"/>
        <w:rPr>
          <w:rFonts w:ascii="Arial" w:eastAsia="Times New Roman" w:hAnsi="Arial" w:cs="Arial"/>
          <w:i/>
          <w:iCs/>
          <w:sz w:val="18"/>
          <w:szCs w:val="18"/>
          <w:lang w:eastAsia="sl-SI"/>
        </w:rPr>
      </w:pPr>
    </w:p>
    <w:p w14:paraId="55ACC0EA" w14:textId="77777777" w:rsidR="00646F4C" w:rsidRPr="0034300A" w:rsidRDefault="00646F4C" w:rsidP="00884773">
      <w:pPr>
        <w:numPr>
          <w:ilvl w:val="1"/>
          <w:numId w:val="3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5F71ABE5" w14:textId="77777777" w:rsidR="00646F4C" w:rsidRPr="0034300A" w:rsidRDefault="00646F4C" w:rsidP="00646F4C">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26DC56B2" w14:textId="77777777" w:rsidR="00646F4C" w:rsidRPr="0034300A" w:rsidRDefault="00646F4C" w:rsidP="00646F4C">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6DF6B0B8" w14:textId="77777777" w:rsidR="00646F4C" w:rsidRPr="0034300A" w:rsidRDefault="00646F4C" w:rsidP="00646F4C">
      <w:pPr>
        <w:tabs>
          <w:tab w:val="left" w:pos="-567"/>
        </w:tabs>
        <w:suppressAutoHyphens/>
        <w:spacing w:after="0" w:line="240" w:lineRule="auto"/>
        <w:rPr>
          <w:rFonts w:ascii="Arial" w:eastAsia="Times New Roman" w:hAnsi="Arial" w:cs="Arial"/>
          <w:sz w:val="18"/>
          <w:szCs w:val="18"/>
          <w:lang w:eastAsia="x-none"/>
        </w:rPr>
      </w:pPr>
    </w:p>
    <w:p w14:paraId="2BE67CAE" w14:textId="77777777" w:rsidR="00646F4C" w:rsidRPr="0034300A" w:rsidRDefault="00646F4C" w:rsidP="00646F4C">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646F4C" w:rsidRPr="0034300A" w14:paraId="429C8999" w14:textId="77777777" w:rsidTr="00B15ADB">
        <w:tc>
          <w:tcPr>
            <w:tcW w:w="9070" w:type="dxa"/>
          </w:tcPr>
          <w:p w14:paraId="4449E006" w14:textId="77777777" w:rsidR="00646F4C" w:rsidRPr="0034300A" w:rsidRDefault="00646F4C" w:rsidP="00B15ADB">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61242496" w14:textId="77777777" w:rsidR="00646F4C" w:rsidRPr="0034300A" w:rsidRDefault="00646F4C" w:rsidP="00B15ADB">
            <w:pPr>
              <w:spacing w:after="0" w:line="240" w:lineRule="auto"/>
              <w:rPr>
                <w:rFonts w:ascii="Arial" w:eastAsia="Times New Roman" w:hAnsi="Arial" w:cs="Arial"/>
                <w:color w:val="00B050"/>
                <w:sz w:val="18"/>
                <w:szCs w:val="18"/>
                <w:lang w:eastAsia="sl-SI"/>
              </w:rPr>
            </w:pPr>
          </w:p>
        </w:tc>
      </w:tr>
      <w:tr w:rsidR="00646F4C" w:rsidRPr="0034300A" w14:paraId="35A859F4" w14:textId="77777777" w:rsidTr="00B15ADB">
        <w:tc>
          <w:tcPr>
            <w:tcW w:w="9070" w:type="dxa"/>
          </w:tcPr>
          <w:p w14:paraId="0A579D22"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5E33E011" w14:textId="77777777" w:rsidR="00646F4C" w:rsidRPr="0034300A" w:rsidRDefault="00646F4C" w:rsidP="00B15ADB">
            <w:pPr>
              <w:spacing w:after="0"/>
              <w:jc w:val="both"/>
              <w:rPr>
                <w:rFonts w:ascii="Arial" w:eastAsia="Times New Roman" w:hAnsi="Arial" w:cs="Arial"/>
                <w:sz w:val="18"/>
                <w:szCs w:val="18"/>
                <w:lang w:eastAsia="sl-SI"/>
              </w:rPr>
            </w:pPr>
          </w:p>
          <w:p w14:paraId="0727C74B"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C1536EE" w14:textId="77777777" w:rsidR="00646F4C" w:rsidRPr="0034300A" w:rsidRDefault="00646F4C" w:rsidP="00B15ADB">
            <w:pPr>
              <w:spacing w:after="0"/>
              <w:jc w:val="both"/>
              <w:rPr>
                <w:rFonts w:ascii="Arial" w:eastAsia="Times New Roman" w:hAnsi="Arial" w:cs="Arial"/>
                <w:sz w:val="18"/>
                <w:szCs w:val="18"/>
                <w:lang w:eastAsia="sl-SI"/>
              </w:rPr>
            </w:pPr>
          </w:p>
          <w:p w14:paraId="74E902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2A048D21" w14:textId="77777777" w:rsidR="00646F4C" w:rsidRPr="0034300A" w:rsidRDefault="00646F4C" w:rsidP="00B15ADB">
            <w:pPr>
              <w:spacing w:after="0"/>
              <w:ind w:left="992"/>
              <w:jc w:val="both"/>
              <w:rPr>
                <w:rFonts w:ascii="Arial" w:eastAsia="Times New Roman" w:hAnsi="Arial" w:cs="Arial"/>
                <w:sz w:val="18"/>
                <w:szCs w:val="18"/>
                <w:lang w:eastAsia="sl-SI"/>
              </w:rPr>
            </w:pPr>
          </w:p>
          <w:p w14:paraId="0BA6E151" w14:textId="77777777" w:rsidR="00646F4C" w:rsidRPr="0034300A" w:rsidRDefault="00646F4C" w:rsidP="00884773">
            <w:pPr>
              <w:numPr>
                <w:ilvl w:val="0"/>
                <w:numId w:val="46"/>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C1E87FE" w14:textId="77777777" w:rsidR="00646F4C" w:rsidRPr="0034300A" w:rsidRDefault="00646F4C" w:rsidP="00B15ADB">
            <w:pPr>
              <w:spacing w:after="0"/>
              <w:ind w:left="992"/>
              <w:jc w:val="both"/>
              <w:rPr>
                <w:rFonts w:ascii="Arial" w:eastAsia="Times New Roman" w:hAnsi="Arial" w:cs="Arial"/>
                <w:sz w:val="18"/>
                <w:szCs w:val="18"/>
                <w:lang w:eastAsia="sl-SI"/>
              </w:rPr>
            </w:pPr>
          </w:p>
          <w:p w14:paraId="5A53CB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5BA573A1" w14:textId="77777777" w:rsidR="00646F4C" w:rsidRPr="0034300A" w:rsidRDefault="00646F4C" w:rsidP="00B15ADB">
            <w:pPr>
              <w:spacing w:after="0"/>
              <w:ind w:left="708"/>
              <w:jc w:val="both"/>
              <w:rPr>
                <w:rFonts w:ascii="Arial" w:eastAsia="Times New Roman" w:hAnsi="Arial" w:cs="Arial"/>
                <w:sz w:val="18"/>
                <w:szCs w:val="18"/>
                <w:lang w:eastAsia="sl-SI"/>
              </w:rPr>
            </w:pPr>
          </w:p>
          <w:p w14:paraId="7551C6DE" w14:textId="77777777" w:rsidR="00646F4C" w:rsidRPr="0034300A" w:rsidRDefault="00646F4C" w:rsidP="00B15ADB">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5D473B9E" w14:textId="77777777" w:rsidR="00646F4C" w:rsidRPr="0034300A" w:rsidRDefault="00646F4C" w:rsidP="00B15ADB">
            <w:pPr>
              <w:spacing w:after="0"/>
              <w:ind w:left="992"/>
              <w:jc w:val="both"/>
              <w:rPr>
                <w:rFonts w:ascii="Arial" w:eastAsia="Times New Roman" w:hAnsi="Arial" w:cs="Arial"/>
                <w:sz w:val="18"/>
                <w:szCs w:val="18"/>
                <w:lang w:eastAsia="sl-SI"/>
              </w:rPr>
            </w:pPr>
          </w:p>
          <w:p w14:paraId="10C6F7BD"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3C1AD13F" w14:textId="77777777" w:rsidR="00646F4C" w:rsidRPr="0034300A" w:rsidRDefault="00646F4C" w:rsidP="00B15ADB">
            <w:pPr>
              <w:spacing w:after="0"/>
              <w:jc w:val="both"/>
              <w:rPr>
                <w:rFonts w:ascii="Arial" w:eastAsia="Times New Roman" w:hAnsi="Arial" w:cs="Arial"/>
                <w:sz w:val="18"/>
                <w:szCs w:val="18"/>
                <w:lang w:eastAsia="sl-SI"/>
              </w:rPr>
            </w:pPr>
          </w:p>
          <w:p w14:paraId="6BDA3194"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2CACF6D9"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0286B4E2"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04D5F19C"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1EA2A74C" w14:textId="77777777" w:rsidR="00646F4C" w:rsidRPr="0034300A" w:rsidRDefault="00646F4C" w:rsidP="00884773">
            <w:pPr>
              <w:numPr>
                <w:ilvl w:val="0"/>
                <w:numId w:val="4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0F8CCDE" w14:textId="77777777" w:rsidR="00646F4C" w:rsidRPr="0034300A" w:rsidRDefault="00646F4C" w:rsidP="00884773">
            <w:pPr>
              <w:numPr>
                <w:ilvl w:val="0"/>
                <w:numId w:val="4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3D85709" w14:textId="77777777" w:rsidR="00646F4C" w:rsidRPr="0034300A" w:rsidRDefault="00646F4C" w:rsidP="00884773">
            <w:pPr>
              <w:numPr>
                <w:ilvl w:val="0"/>
                <w:numId w:val="4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D8FCDCF" w14:textId="77777777" w:rsidR="00646F4C" w:rsidRPr="0034300A" w:rsidRDefault="00646F4C" w:rsidP="00B15ADB">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70D75A5C"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10B2654C" w14:textId="77777777" w:rsidR="00646F4C" w:rsidRPr="0034300A" w:rsidRDefault="00646F4C" w:rsidP="00B15ADB">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26E4E16A" w14:textId="77777777" w:rsidR="00646F4C" w:rsidRPr="0034300A" w:rsidRDefault="00646F4C" w:rsidP="00B15ADB">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68FB332" w14:textId="77777777" w:rsidR="00646F4C" w:rsidRPr="0034300A" w:rsidRDefault="00646F4C" w:rsidP="00646F4C">
      <w:pPr>
        <w:spacing w:after="0" w:line="240" w:lineRule="auto"/>
        <w:ind w:right="23"/>
        <w:rPr>
          <w:rFonts w:ascii="Arial" w:eastAsia="Times New Roman" w:hAnsi="Arial" w:cs="Arial"/>
          <w:color w:val="000000"/>
          <w:sz w:val="18"/>
          <w:szCs w:val="18"/>
          <w:lang w:eastAsia="x-none"/>
        </w:rPr>
      </w:pPr>
    </w:p>
    <w:p w14:paraId="21DA3891" w14:textId="77777777" w:rsidR="00646F4C" w:rsidRPr="0034300A" w:rsidRDefault="00646F4C" w:rsidP="00884773">
      <w:pPr>
        <w:numPr>
          <w:ilvl w:val="0"/>
          <w:numId w:val="41"/>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BB8DD61"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E11AFC1" w14:textId="77777777" w:rsidR="00646F4C" w:rsidRPr="0034300A" w:rsidRDefault="00646F4C" w:rsidP="00884773">
      <w:pPr>
        <w:numPr>
          <w:ilvl w:val="1"/>
          <w:numId w:val="4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790269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5025B138" w14:textId="77777777" w:rsidR="00646F4C" w:rsidRPr="0034300A" w:rsidRDefault="00646F4C" w:rsidP="00884773">
      <w:pPr>
        <w:numPr>
          <w:ilvl w:val="0"/>
          <w:numId w:val="43"/>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510C91ED" w14:textId="77777777" w:rsidR="00646F4C" w:rsidRPr="0034300A" w:rsidRDefault="00646F4C" w:rsidP="00646F4C">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6A47101B" w14:textId="77777777" w:rsidR="00646F4C" w:rsidRPr="0034300A" w:rsidRDefault="00646F4C" w:rsidP="00884773">
      <w:pPr>
        <w:numPr>
          <w:ilvl w:val="0"/>
          <w:numId w:val="30"/>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4341C1F0" w14:textId="77777777" w:rsidR="00646F4C" w:rsidRPr="0034300A" w:rsidRDefault="00646F4C" w:rsidP="00646F4C">
      <w:pPr>
        <w:spacing w:after="0"/>
        <w:jc w:val="both"/>
        <w:rPr>
          <w:rFonts w:ascii="Arial" w:eastAsia="Times New Roman" w:hAnsi="Arial" w:cs="Arial"/>
          <w:sz w:val="18"/>
          <w:szCs w:val="18"/>
          <w:lang w:eastAsia="x-none"/>
        </w:rPr>
      </w:pPr>
    </w:p>
    <w:p w14:paraId="4CB9DDC4" w14:textId="77777777" w:rsidR="00646F4C" w:rsidRPr="0034300A" w:rsidRDefault="00646F4C" w:rsidP="00646F4C">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117D904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914D919" w14:textId="77777777" w:rsidR="00646F4C" w:rsidRPr="0034300A" w:rsidRDefault="00646F4C" w:rsidP="00884773">
      <w:pPr>
        <w:numPr>
          <w:ilvl w:val="1"/>
          <w:numId w:val="4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D95DBC" w14:textId="77777777" w:rsidR="00646F4C" w:rsidRPr="0034300A" w:rsidRDefault="00646F4C" w:rsidP="00884773">
      <w:pPr>
        <w:numPr>
          <w:ilvl w:val="0"/>
          <w:numId w:val="4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60EDE457" w14:textId="77777777" w:rsidR="00646F4C" w:rsidRPr="0034300A" w:rsidRDefault="00646F4C" w:rsidP="00884773">
      <w:pPr>
        <w:numPr>
          <w:ilvl w:val="0"/>
          <w:numId w:val="4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215DBECA" w14:textId="77777777" w:rsidR="00646F4C" w:rsidRPr="0034300A" w:rsidRDefault="00646F4C" w:rsidP="00884773">
      <w:pPr>
        <w:numPr>
          <w:ilvl w:val="0"/>
          <w:numId w:val="4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46D156A" w14:textId="77777777" w:rsidR="00646F4C" w:rsidRPr="0034300A" w:rsidRDefault="00646F4C" w:rsidP="00884773">
      <w:pPr>
        <w:numPr>
          <w:ilvl w:val="2"/>
          <w:numId w:val="4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07DB48AC" w14:textId="77777777" w:rsidR="00646F4C" w:rsidRPr="0034300A" w:rsidRDefault="00646F4C" w:rsidP="00884773">
      <w:pPr>
        <w:numPr>
          <w:ilvl w:val="2"/>
          <w:numId w:val="4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027F94B4" w14:textId="77777777" w:rsidR="00646F4C" w:rsidRPr="0034300A" w:rsidRDefault="00646F4C" w:rsidP="00884773">
      <w:pPr>
        <w:numPr>
          <w:ilvl w:val="2"/>
          <w:numId w:val="4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737862ED" w14:textId="77777777" w:rsidR="00646F4C" w:rsidRPr="0034300A" w:rsidRDefault="00646F4C" w:rsidP="00884773">
      <w:pPr>
        <w:numPr>
          <w:ilvl w:val="2"/>
          <w:numId w:val="4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6C781E60" w14:textId="77777777" w:rsidR="00646F4C" w:rsidRPr="0034300A" w:rsidRDefault="00646F4C" w:rsidP="00884773">
      <w:pPr>
        <w:numPr>
          <w:ilvl w:val="2"/>
          <w:numId w:val="4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7323871" w14:textId="77777777" w:rsidR="00646F4C" w:rsidRPr="0034300A" w:rsidRDefault="00646F4C" w:rsidP="00884773">
      <w:pPr>
        <w:numPr>
          <w:ilvl w:val="2"/>
          <w:numId w:val="4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3CAC32B9" w14:textId="77777777" w:rsidR="00646F4C" w:rsidRPr="0034300A" w:rsidRDefault="00646F4C" w:rsidP="00884773">
      <w:pPr>
        <w:numPr>
          <w:ilvl w:val="0"/>
          <w:numId w:val="4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3522BDB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0D525DF" w14:textId="77777777" w:rsidR="00646F4C" w:rsidRPr="0034300A" w:rsidRDefault="00646F4C" w:rsidP="00884773">
      <w:pPr>
        <w:numPr>
          <w:ilvl w:val="0"/>
          <w:numId w:val="4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5C1A904F" w14:textId="77777777" w:rsidR="00646F4C" w:rsidRPr="0034300A" w:rsidRDefault="00646F4C" w:rsidP="00646F4C">
      <w:pPr>
        <w:tabs>
          <w:tab w:val="left" w:pos="567"/>
        </w:tabs>
        <w:spacing w:after="0" w:line="240" w:lineRule="auto"/>
        <w:ind w:left="360"/>
        <w:jc w:val="both"/>
        <w:rPr>
          <w:rFonts w:ascii="Arial" w:eastAsia="Times New Roman" w:hAnsi="Arial" w:cs="Arial"/>
          <w:b/>
          <w:sz w:val="18"/>
          <w:szCs w:val="18"/>
          <w:lang w:eastAsia="sl-SI"/>
        </w:rPr>
      </w:pPr>
    </w:p>
    <w:p w14:paraId="021F1EAA" w14:textId="77777777" w:rsidR="00646F4C" w:rsidRPr="0034300A" w:rsidRDefault="00646F4C" w:rsidP="00884773">
      <w:pPr>
        <w:numPr>
          <w:ilvl w:val="1"/>
          <w:numId w:val="4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7EE80B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271A2347" w14:textId="77777777" w:rsidR="00646F4C" w:rsidRPr="0034300A" w:rsidRDefault="00646F4C" w:rsidP="00884773">
      <w:pPr>
        <w:numPr>
          <w:ilvl w:val="1"/>
          <w:numId w:val="4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0C816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071FF000" w14:textId="77777777" w:rsidR="00646F4C" w:rsidRPr="0034300A" w:rsidRDefault="00646F4C" w:rsidP="00884773">
      <w:pPr>
        <w:numPr>
          <w:ilvl w:val="1"/>
          <w:numId w:val="4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6F46D995" w14:textId="77777777" w:rsidR="00646F4C" w:rsidRPr="0034300A" w:rsidRDefault="00646F4C" w:rsidP="00646F4C">
      <w:pPr>
        <w:spacing w:after="0"/>
        <w:rPr>
          <w:rFonts w:ascii="Arial" w:eastAsia="Times New Roman" w:hAnsi="Arial" w:cs="Arial"/>
          <w:sz w:val="18"/>
          <w:szCs w:val="18"/>
          <w:lang w:eastAsia="sl-SI"/>
        </w:rPr>
      </w:pPr>
    </w:p>
    <w:p w14:paraId="0C162211" w14:textId="77777777" w:rsidR="00646F4C" w:rsidRPr="0034300A" w:rsidRDefault="00646F4C" w:rsidP="00884773">
      <w:pPr>
        <w:numPr>
          <w:ilvl w:val="1"/>
          <w:numId w:val="4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4825A0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667BA237" w14:textId="77777777" w:rsidR="00646F4C" w:rsidRPr="0034300A" w:rsidRDefault="00646F4C" w:rsidP="00884773">
      <w:pPr>
        <w:numPr>
          <w:ilvl w:val="0"/>
          <w:numId w:val="4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300B0E98"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333BA54D" w14:textId="77777777" w:rsidR="00646F4C" w:rsidRPr="0034300A" w:rsidRDefault="00646F4C" w:rsidP="00884773">
      <w:pPr>
        <w:numPr>
          <w:ilvl w:val="1"/>
          <w:numId w:val="4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12414AC6" w14:textId="77777777" w:rsidR="00646F4C" w:rsidRPr="0034300A" w:rsidRDefault="00646F4C" w:rsidP="00646F4C">
      <w:pPr>
        <w:spacing w:after="0" w:line="240" w:lineRule="auto"/>
        <w:rPr>
          <w:rFonts w:ascii="Arial" w:eastAsia="Times New Roman" w:hAnsi="Arial" w:cs="Arial"/>
          <w:sz w:val="18"/>
          <w:szCs w:val="18"/>
          <w:lang w:eastAsia="sl-SI"/>
        </w:rPr>
      </w:pPr>
    </w:p>
    <w:p w14:paraId="6DDE5290" w14:textId="77777777" w:rsidR="00646F4C" w:rsidRPr="0034300A" w:rsidRDefault="00646F4C" w:rsidP="00884773">
      <w:pPr>
        <w:numPr>
          <w:ilvl w:val="1"/>
          <w:numId w:val="4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051246D7" w14:textId="77777777" w:rsidR="00646F4C" w:rsidRPr="0034300A" w:rsidRDefault="00646F4C" w:rsidP="00884773">
      <w:pPr>
        <w:numPr>
          <w:ilvl w:val="0"/>
          <w:numId w:val="31"/>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29346892" w14:textId="77777777" w:rsidR="00646F4C" w:rsidRPr="0034300A" w:rsidRDefault="00646F4C" w:rsidP="00884773">
      <w:pPr>
        <w:numPr>
          <w:ilvl w:val="0"/>
          <w:numId w:val="31"/>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5A9C60EF" w14:textId="77777777" w:rsidR="00646F4C" w:rsidRPr="0034300A" w:rsidRDefault="00646F4C" w:rsidP="00884773">
      <w:pPr>
        <w:numPr>
          <w:ilvl w:val="0"/>
          <w:numId w:val="31"/>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3C3F9DFF" w14:textId="77777777" w:rsidR="00646F4C" w:rsidRPr="0034300A" w:rsidRDefault="00646F4C" w:rsidP="00884773">
      <w:pPr>
        <w:numPr>
          <w:ilvl w:val="0"/>
          <w:numId w:val="31"/>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F9D0C10" w14:textId="77777777" w:rsidR="00646F4C" w:rsidRPr="0034300A" w:rsidRDefault="00646F4C" w:rsidP="00884773">
      <w:pPr>
        <w:numPr>
          <w:ilvl w:val="0"/>
          <w:numId w:val="31"/>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6E4A623" w14:textId="77777777" w:rsidR="00646F4C" w:rsidRPr="0034300A" w:rsidRDefault="00646F4C" w:rsidP="00646F4C">
      <w:pPr>
        <w:spacing w:after="0"/>
        <w:jc w:val="both"/>
        <w:rPr>
          <w:rFonts w:ascii="Arial" w:eastAsia="Calibri" w:hAnsi="Arial" w:cs="Arial"/>
          <w:sz w:val="18"/>
          <w:szCs w:val="18"/>
        </w:rPr>
      </w:pPr>
    </w:p>
    <w:p w14:paraId="3CC6954F" w14:textId="77777777" w:rsidR="00646F4C" w:rsidRPr="0034300A" w:rsidRDefault="00646F4C" w:rsidP="00646F4C">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295AD6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CE8E403" w14:textId="77777777" w:rsidR="00646F4C" w:rsidRPr="0034300A" w:rsidRDefault="00646F4C" w:rsidP="00884773">
      <w:pPr>
        <w:numPr>
          <w:ilvl w:val="0"/>
          <w:numId w:val="42"/>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2D8014CB"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5AA7116" w14:textId="77777777" w:rsidR="00646F4C" w:rsidRPr="0034300A" w:rsidRDefault="00646F4C" w:rsidP="00884773">
      <w:pPr>
        <w:numPr>
          <w:ilvl w:val="1"/>
          <w:numId w:val="4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16C11B75"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09470F67" w14:textId="77777777" w:rsidR="00646F4C" w:rsidRPr="0034300A" w:rsidRDefault="00646F4C" w:rsidP="00884773">
      <w:pPr>
        <w:numPr>
          <w:ilvl w:val="0"/>
          <w:numId w:val="3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0626A93B" w14:textId="77777777" w:rsidR="00646F4C" w:rsidRPr="0034300A" w:rsidRDefault="00646F4C" w:rsidP="00884773">
      <w:pPr>
        <w:numPr>
          <w:ilvl w:val="0"/>
          <w:numId w:val="3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1436E280" w14:textId="77777777" w:rsidR="00646F4C" w:rsidRPr="0034300A" w:rsidRDefault="00646F4C" w:rsidP="00884773">
      <w:pPr>
        <w:numPr>
          <w:ilvl w:val="0"/>
          <w:numId w:val="38"/>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89C0678" w14:textId="77777777" w:rsidR="00646F4C" w:rsidRPr="0034300A" w:rsidRDefault="00646F4C" w:rsidP="00646F4C">
      <w:pPr>
        <w:spacing w:after="120" w:line="240" w:lineRule="auto"/>
        <w:ind w:left="1068"/>
        <w:jc w:val="both"/>
        <w:rPr>
          <w:rFonts w:ascii="Arial" w:eastAsia="Times New Roman" w:hAnsi="Arial" w:cs="Arial"/>
          <w:sz w:val="18"/>
          <w:szCs w:val="18"/>
          <w:u w:val="single"/>
          <w:lang w:eastAsia="sl-SI"/>
        </w:rPr>
      </w:pPr>
    </w:p>
    <w:p w14:paraId="34B0E563" w14:textId="77777777" w:rsidR="00646F4C" w:rsidRPr="0034300A" w:rsidRDefault="00646F4C" w:rsidP="00884773">
      <w:pPr>
        <w:numPr>
          <w:ilvl w:val="1"/>
          <w:numId w:val="4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015CDEDC" w14:textId="77777777" w:rsidR="00646F4C" w:rsidRPr="0034300A" w:rsidRDefault="00646F4C" w:rsidP="00646F4C">
      <w:pPr>
        <w:spacing w:after="0" w:line="240" w:lineRule="auto"/>
        <w:rPr>
          <w:rFonts w:ascii="Arial" w:eastAsia="Times New Roman" w:hAnsi="Arial" w:cs="Arial"/>
          <w:sz w:val="18"/>
          <w:szCs w:val="18"/>
          <w:lang w:eastAsia="sl-SI"/>
        </w:rPr>
      </w:pPr>
    </w:p>
    <w:p w14:paraId="62DE53DE" w14:textId="77777777" w:rsidR="00646F4C" w:rsidRPr="0034300A" w:rsidRDefault="00646F4C" w:rsidP="00884773">
      <w:pPr>
        <w:numPr>
          <w:ilvl w:val="0"/>
          <w:numId w:val="4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D25D96B"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06446377"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08A875D2"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41BCA57F"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0A607C89" w14:textId="77777777" w:rsidTr="00B15ADB">
        <w:tc>
          <w:tcPr>
            <w:tcW w:w="3712" w:type="dxa"/>
            <w:tcBorders>
              <w:top w:val="single" w:sz="4" w:space="0" w:color="auto"/>
              <w:left w:val="single" w:sz="4" w:space="0" w:color="auto"/>
              <w:bottom w:val="single" w:sz="4" w:space="0" w:color="auto"/>
              <w:right w:val="single" w:sz="4" w:space="0" w:color="auto"/>
            </w:tcBorders>
          </w:tcPr>
          <w:p w14:paraId="3012C75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B7757C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C6E9BED"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AF69643" w14:textId="77777777" w:rsidTr="00B15ADB">
        <w:tc>
          <w:tcPr>
            <w:tcW w:w="3712" w:type="dxa"/>
            <w:tcBorders>
              <w:top w:val="single" w:sz="4" w:space="0" w:color="auto"/>
              <w:left w:val="single" w:sz="4" w:space="0" w:color="auto"/>
              <w:bottom w:val="single" w:sz="4" w:space="0" w:color="auto"/>
              <w:right w:val="single" w:sz="4" w:space="0" w:color="auto"/>
            </w:tcBorders>
          </w:tcPr>
          <w:p w14:paraId="329658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CCA4FF1"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869B94E"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3BC625F7" w14:textId="77777777" w:rsidTr="00B15ADB">
        <w:tc>
          <w:tcPr>
            <w:tcW w:w="3712" w:type="dxa"/>
            <w:tcBorders>
              <w:top w:val="single" w:sz="4" w:space="0" w:color="auto"/>
              <w:left w:val="single" w:sz="4" w:space="0" w:color="auto"/>
              <w:bottom w:val="single" w:sz="4" w:space="0" w:color="auto"/>
              <w:right w:val="single" w:sz="4" w:space="0" w:color="auto"/>
            </w:tcBorders>
          </w:tcPr>
          <w:p w14:paraId="40EF79A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E1A07E7"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AE10C6"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3BAB4AC0" w14:textId="77777777" w:rsidR="00646F4C" w:rsidRPr="0034300A" w:rsidRDefault="00646F4C" w:rsidP="00646F4C">
      <w:pPr>
        <w:spacing w:after="0" w:line="260" w:lineRule="atLeast"/>
        <w:ind w:left="720"/>
        <w:contextualSpacing/>
        <w:jc w:val="both"/>
        <w:rPr>
          <w:rFonts w:ascii="Arial" w:eastAsia="Calibri" w:hAnsi="Arial" w:cs="Arial"/>
          <w:b/>
          <w:bCs/>
          <w:sz w:val="18"/>
          <w:szCs w:val="18"/>
        </w:rPr>
      </w:pPr>
    </w:p>
    <w:p w14:paraId="355F6F4F" w14:textId="77777777" w:rsidR="00646F4C" w:rsidRPr="0034300A" w:rsidRDefault="00646F4C" w:rsidP="00884773">
      <w:pPr>
        <w:numPr>
          <w:ilvl w:val="0"/>
          <w:numId w:val="4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58395F0"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293DEF16"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09DA1C"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D014A13"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3266A5B8" w14:textId="77777777" w:rsidTr="00B15ADB">
        <w:tc>
          <w:tcPr>
            <w:tcW w:w="3712" w:type="dxa"/>
            <w:tcBorders>
              <w:top w:val="single" w:sz="4" w:space="0" w:color="auto"/>
              <w:left w:val="single" w:sz="4" w:space="0" w:color="auto"/>
              <w:bottom w:val="single" w:sz="4" w:space="0" w:color="auto"/>
              <w:right w:val="single" w:sz="4" w:space="0" w:color="auto"/>
            </w:tcBorders>
          </w:tcPr>
          <w:p w14:paraId="541C0CA0"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31D3A4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352968F"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1927FCAF" w14:textId="77777777" w:rsidTr="00B15ADB">
        <w:tc>
          <w:tcPr>
            <w:tcW w:w="3712" w:type="dxa"/>
            <w:tcBorders>
              <w:top w:val="single" w:sz="4" w:space="0" w:color="auto"/>
              <w:left w:val="single" w:sz="4" w:space="0" w:color="auto"/>
              <w:bottom w:val="single" w:sz="4" w:space="0" w:color="auto"/>
              <w:right w:val="single" w:sz="4" w:space="0" w:color="auto"/>
            </w:tcBorders>
          </w:tcPr>
          <w:p w14:paraId="26F05F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E88F145"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169CD1C4"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57966FE" w14:textId="77777777" w:rsidTr="00B15ADB">
        <w:tc>
          <w:tcPr>
            <w:tcW w:w="3712" w:type="dxa"/>
            <w:tcBorders>
              <w:top w:val="single" w:sz="4" w:space="0" w:color="auto"/>
              <w:left w:val="single" w:sz="4" w:space="0" w:color="auto"/>
              <w:bottom w:val="single" w:sz="4" w:space="0" w:color="auto"/>
              <w:right w:val="single" w:sz="4" w:space="0" w:color="auto"/>
            </w:tcBorders>
          </w:tcPr>
          <w:p w14:paraId="2E158D0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BD136D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432A1E3"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2D70FCE9" w14:textId="77777777" w:rsidR="00646F4C" w:rsidRPr="0034300A" w:rsidRDefault="00646F4C" w:rsidP="00646F4C">
      <w:pPr>
        <w:spacing w:after="120" w:line="240" w:lineRule="auto"/>
        <w:ind w:left="708"/>
        <w:jc w:val="both"/>
        <w:rPr>
          <w:rFonts w:ascii="Arial" w:eastAsia="Times New Roman" w:hAnsi="Arial" w:cs="Arial"/>
          <w:sz w:val="18"/>
          <w:szCs w:val="18"/>
          <w:lang w:eastAsia="sl-SI"/>
        </w:rPr>
      </w:pPr>
    </w:p>
    <w:p w14:paraId="62A339EE" w14:textId="77777777" w:rsidR="00646F4C" w:rsidRPr="0034300A" w:rsidRDefault="00646F4C" w:rsidP="00884773">
      <w:pPr>
        <w:numPr>
          <w:ilvl w:val="0"/>
          <w:numId w:val="37"/>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2AF23DA6" w14:textId="77777777" w:rsidR="00646F4C" w:rsidRPr="0034300A" w:rsidRDefault="00646F4C" w:rsidP="00646F4C">
      <w:pPr>
        <w:spacing w:after="0"/>
        <w:jc w:val="both"/>
        <w:rPr>
          <w:rFonts w:ascii="Arial" w:eastAsia="Times New Roman" w:hAnsi="Arial" w:cs="Arial"/>
          <w:b/>
          <w:sz w:val="18"/>
          <w:szCs w:val="18"/>
          <w:lang w:eastAsia="sl-SI"/>
        </w:rPr>
      </w:pPr>
    </w:p>
    <w:p w14:paraId="2A33C925" w14:textId="77777777" w:rsidR="00646F4C" w:rsidRPr="0034300A" w:rsidRDefault="00646F4C" w:rsidP="00884773">
      <w:pPr>
        <w:numPr>
          <w:ilvl w:val="1"/>
          <w:numId w:val="3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1FB860FE" w14:textId="77777777" w:rsidR="00646F4C" w:rsidRPr="0034300A" w:rsidRDefault="00646F4C" w:rsidP="00646F4C">
      <w:pPr>
        <w:spacing w:after="0"/>
        <w:ind w:left="709"/>
        <w:jc w:val="both"/>
        <w:rPr>
          <w:rFonts w:ascii="Arial" w:eastAsia="Times New Roman" w:hAnsi="Arial" w:cs="Arial"/>
          <w:iCs/>
          <w:sz w:val="18"/>
          <w:szCs w:val="18"/>
          <w:lang w:eastAsia="sl-SI"/>
        </w:rPr>
      </w:pPr>
    </w:p>
    <w:p w14:paraId="7F6DADDC" w14:textId="77777777" w:rsidR="00646F4C" w:rsidRPr="0034300A" w:rsidRDefault="00646F4C" w:rsidP="00884773">
      <w:pPr>
        <w:numPr>
          <w:ilvl w:val="1"/>
          <w:numId w:val="3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DB3DCF7" w14:textId="77777777" w:rsidR="00646F4C" w:rsidRPr="0034300A" w:rsidRDefault="00646F4C" w:rsidP="00884773">
      <w:pPr>
        <w:numPr>
          <w:ilvl w:val="0"/>
          <w:numId w:val="3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6830B5F0" w14:textId="77777777" w:rsidR="00646F4C" w:rsidRPr="0034300A" w:rsidRDefault="00646F4C" w:rsidP="00884773">
      <w:pPr>
        <w:numPr>
          <w:ilvl w:val="0"/>
          <w:numId w:val="3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2FC09998" w14:textId="77777777" w:rsidR="00646F4C" w:rsidRPr="0034300A" w:rsidRDefault="00646F4C" w:rsidP="00884773">
      <w:pPr>
        <w:numPr>
          <w:ilvl w:val="0"/>
          <w:numId w:val="3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0AD13B28" w14:textId="77777777" w:rsidR="00646F4C" w:rsidRPr="0034300A" w:rsidRDefault="00646F4C" w:rsidP="00884773">
      <w:pPr>
        <w:numPr>
          <w:ilvl w:val="0"/>
          <w:numId w:val="3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17D72654" w14:textId="77777777" w:rsidR="00646F4C" w:rsidRPr="0034300A" w:rsidRDefault="00646F4C" w:rsidP="00884773">
      <w:pPr>
        <w:numPr>
          <w:ilvl w:val="0"/>
          <w:numId w:val="35"/>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33E63238" w14:textId="77777777" w:rsidR="00646F4C" w:rsidRPr="0082090C" w:rsidRDefault="00646F4C" w:rsidP="00646F4C">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21214FAF" w14:textId="77777777" w:rsidR="00646F4C" w:rsidRPr="0034300A" w:rsidRDefault="00646F4C" w:rsidP="00884773">
      <w:pPr>
        <w:numPr>
          <w:ilvl w:val="1"/>
          <w:numId w:val="37"/>
        </w:numPr>
        <w:spacing w:after="0" w:line="240" w:lineRule="auto"/>
        <w:ind w:left="709" w:hanging="709"/>
        <w:contextualSpacing/>
        <w:jc w:val="both"/>
        <w:rPr>
          <w:rFonts w:ascii="Arial" w:eastAsia="Calibri" w:hAnsi="Arial" w:cs="Arial"/>
          <w:b/>
          <w:sz w:val="18"/>
          <w:szCs w:val="18"/>
        </w:rPr>
      </w:pPr>
    </w:p>
    <w:p w14:paraId="15FAAF0A"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19CA87"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717B8A36"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B722C69"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561E761C"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A5F253"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iCs/>
          <w:sz w:val="18"/>
          <w:szCs w:val="18"/>
          <w:lang w:eastAsia="sl-SI"/>
        </w:rPr>
      </w:pPr>
    </w:p>
    <w:p w14:paraId="1E4E5869" w14:textId="79A138CA" w:rsidR="00646F4C" w:rsidRPr="0034300A" w:rsidRDefault="00646F4C" w:rsidP="00884773">
      <w:pPr>
        <w:numPr>
          <w:ilvl w:val="1"/>
          <w:numId w:val="37"/>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w:t>
      </w:r>
      <w:r w:rsidR="005020A8">
        <w:rPr>
          <w:rFonts w:ascii="Arial" w:eastAsia="Calibri" w:hAnsi="Arial" w:cs="Arial"/>
          <w:sz w:val="18"/>
          <w:szCs w:val="18"/>
        </w:rPr>
        <w:t xml:space="preserve"> </w:t>
      </w:r>
      <w:r w:rsidRPr="0034300A">
        <w:rPr>
          <w:rFonts w:ascii="Arial" w:eastAsia="Calibri" w:hAnsi="Arial" w:cs="Arial"/>
          <w:sz w:val="18"/>
          <w:szCs w:val="18"/>
        </w:rPr>
        <w:t>lastninskih sprememb.</w:t>
      </w:r>
    </w:p>
    <w:p w14:paraId="3EA26A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77CCEC2A"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B8CF21C"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3930D066"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0B7A3AF" w14:textId="77777777" w:rsidR="00646F4C" w:rsidRPr="0034300A" w:rsidRDefault="00646F4C" w:rsidP="00646F4C">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400F471E"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5281BDF" w14:textId="77777777" w:rsidR="00646F4C" w:rsidRPr="0034300A" w:rsidRDefault="00646F4C" w:rsidP="00646F4C">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0EC208EA"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4DCB6C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25BB10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p>
    <w:p w14:paraId="72A2314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534865CD" w14:textId="77777777" w:rsidR="00646F4C" w:rsidRPr="0034300A" w:rsidRDefault="00646F4C" w:rsidP="00646F4C">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1B764590"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235761DB"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6A51DF67"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p>
    <w:sectPr w:rsidR="00646F4C" w:rsidRPr="003430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66C9A" w14:textId="77777777" w:rsidR="00847C30" w:rsidRDefault="00847C30" w:rsidP="006975C6">
      <w:pPr>
        <w:spacing w:after="0" w:line="240" w:lineRule="auto"/>
      </w:pPr>
      <w:r>
        <w:separator/>
      </w:r>
    </w:p>
  </w:endnote>
  <w:endnote w:type="continuationSeparator" w:id="0">
    <w:p w14:paraId="3FAC69DE" w14:textId="77777777" w:rsidR="00847C30" w:rsidRDefault="00847C3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31377" w:rsidRPr="0086756A" w:rsidRDefault="00731377" w:rsidP="00432E71">
    <w:pPr>
      <w:pStyle w:val="Footer"/>
      <w:shd w:val="clear" w:color="auto" w:fill="FFFFFF" w:themeFill="background1"/>
      <w:ind w:left="7513"/>
      <w:jc w:val="center"/>
      <w:rPr>
        <w:rFonts w:ascii="Arial" w:hAnsi="Arial" w:cs="Arial"/>
        <w:sz w:val="10"/>
        <w:szCs w:val="10"/>
      </w:rPr>
    </w:pPr>
  </w:p>
  <w:p w14:paraId="01347CEE" w14:textId="77777777" w:rsidR="0073137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Footer"/>
      <w:jc w:val="center"/>
      <w:rPr>
        <w:rFonts w:ascii="Arial" w:hAnsi="Arial" w:cs="Arial"/>
        <w:sz w:val="18"/>
        <w:szCs w:val="18"/>
      </w:rPr>
    </w:pPr>
  </w:p>
  <w:p w14:paraId="2F869CB4" w14:textId="278B500C" w:rsidR="00731377" w:rsidRPr="00432E71" w:rsidRDefault="00B022FB" w:rsidP="00B022FB">
    <w:pPr>
      <w:pStyle w:val="Footer"/>
      <w:jc w:val="center"/>
      <w:rPr>
        <w:rFonts w:ascii="Arial" w:hAnsi="Arial" w:cs="Arial"/>
        <w:b/>
        <w:bCs/>
        <w:sz w:val="18"/>
        <w:szCs w:val="18"/>
      </w:rPr>
    </w:pPr>
    <w:r w:rsidRPr="00B022FB">
      <w:rPr>
        <w:rFonts w:ascii="Arial" w:hAnsi="Arial" w:cs="Arial"/>
        <w:b/>
        <w:bCs/>
        <w:sz w:val="18"/>
        <w:szCs w:val="18"/>
      </w:rPr>
      <w:t>Najem in nakup monitorjev za spremljanje življenjskih funkcij za potrebe UKC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31377" w:rsidRDefault="00731377"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31377" w:rsidRDefault="00731377"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31377" w:rsidRDefault="00731377"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31377" w:rsidRDefault="00731377"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FE838" w14:textId="77777777" w:rsidR="00E25328" w:rsidRDefault="00E25328"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31377" w:rsidRDefault="00731377"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31377" w:rsidRDefault="00731377"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31377" w:rsidRDefault="00731377"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18051" w14:textId="77777777" w:rsidR="00847C30" w:rsidRDefault="00847C30" w:rsidP="006975C6">
      <w:pPr>
        <w:spacing w:after="0" w:line="240" w:lineRule="auto"/>
      </w:pPr>
      <w:r>
        <w:separator/>
      </w:r>
    </w:p>
  </w:footnote>
  <w:footnote w:type="continuationSeparator" w:id="0">
    <w:p w14:paraId="2C92A974" w14:textId="77777777" w:rsidR="00847C30" w:rsidRDefault="00847C3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31377" w:rsidRDefault="0073137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Header"/>
    </w:pPr>
  </w:p>
  <w:p w14:paraId="38A8D3E6" w14:textId="77777777" w:rsidR="00731377" w:rsidRDefault="00731377" w:rsidP="00432E71">
    <w:pPr>
      <w:pStyle w:val="Header"/>
    </w:pPr>
  </w:p>
  <w:p w14:paraId="3FD602BC" w14:textId="77777777" w:rsidR="00731377" w:rsidRDefault="00731377" w:rsidP="00432E71">
    <w:pPr>
      <w:pStyle w:val="Header"/>
    </w:pPr>
  </w:p>
  <w:p w14:paraId="56B0DA13" w14:textId="77777777" w:rsidR="00731377" w:rsidRPr="00432E71" w:rsidRDefault="0073137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4A96DFC"/>
    <w:multiLevelType w:val="hybridMultilevel"/>
    <w:tmpl w:val="74AE9EC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254DAF"/>
    <w:multiLevelType w:val="hybridMultilevel"/>
    <w:tmpl w:val="DA6865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DA10A0A"/>
    <w:multiLevelType w:val="hybridMultilevel"/>
    <w:tmpl w:val="A64E758C"/>
    <w:lvl w:ilvl="0" w:tplc="49AA4FD4">
      <w:start w:val="17"/>
      <w:numFmt w:val="bullet"/>
      <w:lvlText w:val="-"/>
      <w:lvlJc w:val="left"/>
      <w:pPr>
        <w:ind w:left="1434" w:hanging="360"/>
      </w:pPr>
      <w:rPr>
        <w:rFonts w:ascii="Helvetica" w:eastAsiaTheme="minorHAnsi" w:hAnsi="Helvetica" w:cs="Helvetica" w:hint="default"/>
        <w:color w:val="auto"/>
        <w:sz w:val="22"/>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4F65811"/>
    <w:multiLevelType w:val="hybridMultilevel"/>
    <w:tmpl w:val="A606CF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1C28646B"/>
    <w:multiLevelType w:val="hybridMultilevel"/>
    <w:tmpl w:val="63BA4FB8"/>
    <w:lvl w:ilvl="0" w:tplc="49AA4FD4">
      <w:start w:val="17"/>
      <w:numFmt w:val="bullet"/>
      <w:lvlText w:val="-"/>
      <w:lvlJc w:val="left"/>
      <w:pPr>
        <w:ind w:left="1434" w:hanging="360"/>
      </w:pPr>
      <w:rPr>
        <w:rFonts w:ascii="Helvetica" w:eastAsiaTheme="minorHAnsi" w:hAnsi="Helvetica" w:cs="Helvetica" w:hint="default"/>
        <w:color w:val="auto"/>
        <w:sz w:val="22"/>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7" w15:restartNumberingAfterBreak="0">
    <w:nsid w:val="212416E1"/>
    <w:multiLevelType w:val="hybridMultilevel"/>
    <w:tmpl w:val="EB02344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A01DA7"/>
    <w:multiLevelType w:val="hybridMultilevel"/>
    <w:tmpl w:val="886C05A6"/>
    <w:lvl w:ilvl="0" w:tplc="49AA4FD4">
      <w:start w:val="17"/>
      <w:numFmt w:val="bullet"/>
      <w:lvlText w:val="-"/>
      <w:lvlJc w:val="left"/>
      <w:pPr>
        <w:ind w:left="1434" w:hanging="360"/>
      </w:pPr>
      <w:rPr>
        <w:rFonts w:ascii="Helvetica" w:eastAsiaTheme="minorHAnsi" w:hAnsi="Helvetica" w:cs="Helvetica" w:hint="default"/>
        <w:color w:val="auto"/>
        <w:sz w:val="22"/>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1"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2"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BB91E93"/>
    <w:multiLevelType w:val="hybridMultilevel"/>
    <w:tmpl w:val="649051BA"/>
    <w:lvl w:ilvl="0" w:tplc="49AA4FD4">
      <w:start w:val="17"/>
      <w:numFmt w:val="bullet"/>
      <w:lvlText w:val="-"/>
      <w:lvlJc w:val="left"/>
      <w:pPr>
        <w:ind w:left="1434" w:hanging="360"/>
      </w:pPr>
      <w:rPr>
        <w:rFonts w:ascii="Helvetica" w:eastAsiaTheme="minorHAnsi" w:hAnsi="Helvetica" w:cs="Helvetica" w:hint="default"/>
        <w:color w:val="auto"/>
        <w:sz w:val="22"/>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6"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7" w15:restartNumberingAfterBreak="0">
    <w:nsid w:val="30AE3F39"/>
    <w:multiLevelType w:val="hybridMultilevel"/>
    <w:tmpl w:val="828E042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9"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3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31"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FC641B"/>
    <w:multiLevelType w:val="hybridMultilevel"/>
    <w:tmpl w:val="536A74E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47833A26"/>
    <w:multiLevelType w:val="hybridMultilevel"/>
    <w:tmpl w:val="94224DD6"/>
    <w:lvl w:ilvl="0" w:tplc="5B02DD4C">
      <w:start w:val="1"/>
      <w:numFmt w:val="bullet"/>
      <w:lvlText w:val=""/>
      <w:lvlJc w:val="left"/>
      <w:pPr>
        <w:ind w:left="720" w:hanging="360"/>
      </w:pPr>
      <w:rPr>
        <w:rFonts w:ascii="Wingdings" w:hAnsi="Wingdings"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0"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3" w15:restartNumberingAfterBreak="0">
    <w:nsid w:val="4F7A4EEB"/>
    <w:multiLevelType w:val="hybridMultilevel"/>
    <w:tmpl w:val="983498D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9"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0"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2" w15:restartNumberingAfterBreak="0">
    <w:nsid w:val="6BF56F4C"/>
    <w:multiLevelType w:val="hybridMultilevel"/>
    <w:tmpl w:val="08FA9A0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5"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6"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9C13B11"/>
    <w:multiLevelType w:val="hybridMultilevel"/>
    <w:tmpl w:val="8C5E6202"/>
    <w:lvl w:ilvl="0" w:tplc="49AA4FD4">
      <w:start w:val="17"/>
      <w:numFmt w:val="bullet"/>
      <w:lvlText w:val="-"/>
      <w:lvlJc w:val="left"/>
      <w:pPr>
        <w:ind w:left="1434" w:hanging="360"/>
      </w:pPr>
      <w:rPr>
        <w:rFonts w:ascii="Helvetica" w:eastAsiaTheme="minorHAnsi" w:hAnsi="Helvetica" w:cs="Helvetica" w:hint="default"/>
        <w:color w:val="auto"/>
        <w:sz w:val="22"/>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8"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0"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1"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2"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3"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735040">
    <w:abstractNumId w:val="42"/>
  </w:num>
  <w:num w:numId="2" w16cid:durableId="77333646">
    <w:abstractNumId w:val="25"/>
  </w:num>
  <w:num w:numId="3" w16cid:durableId="343553553">
    <w:abstractNumId w:val="29"/>
  </w:num>
  <w:num w:numId="4" w16cid:durableId="1849327502">
    <w:abstractNumId w:val="60"/>
  </w:num>
  <w:num w:numId="5" w16cid:durableId="560024591">
    <w:abstractNumId w:val="61"/>
  </w:num>
  <w:num w:numId="6" w16cid:durableId="1439251225">
    <w:abstractNumId w:val="26"/>
  </w:num>
  <w:num w:numId="7" w16cid:durableId="1165438248">
    <w:abstractNumId w:val="30"/>
  </w:num>
  <w:num w:numId="8" w16cid:durableId="1140228048">
    <w:abstractNumId w:val="28"/>
  </w:num>
  <w:num w:numId="9" w16cid:durableId="859705984">
    <w:abstractNumId w:val="21"/>
  </w:num>
  <w:num w:numId="10" w16cid:durableId="2106613765">
    <w:abstractNumId w:val="11"/>
  </w:num>
  <w:num w:numId="11" w16cid:durableId="923488479">
    <w:abstractNumId w:val="49"/>
  </w:num>
  <w:num w:numId="12" w16cid:durableId="2091461444">
    <w:abstractNumId w:val="48"/>
  </w:num>
  <w:num w:numId="13" w16cid:durableId="6403789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0681838">
    <w:abstractNumId w:val="14"/>
  </w:num>
  <w:num w:numId="15" w16cid:durableId="220672544">
    <w:abstractNumId w:val="1"/>
  </w:num>
  <w:num w:numId="16" w16cid:durableId="1549805806">
    <w:abstractNumId w:val="44"/>
  </w:num>
  <w:num w:numId="17" w16cid:durableId="1510870261">
    <w:abstractNumId w:val="41"/>
  </w:num>
  <w:num w:numId="18" w16cid:durableId="1535848502">
    <w:abstractNumId w:val="6"/>
  </w:num>
  <w:num w:numId="19" w16cid:durableId="1038697152">
    <w:abstractNumId w:val="13"/>
    <w:lvlOverride w:ilvl="0">
      <w:startOverride w:val="1"/>
    </w:lvlOverride>
    <w:lvlOverride w:ilvl="1"/>
    <w:lvlOverride w:ilvl="2"/>
    <w:lvlOverride w:ilvl="3"/>
    <w:lvlOverride w:ilvl="4"/>
    <w:lvlOverride w:ilvl="5"/>
    <w:lvlOverride w:ilvl="6"/>
    <w:lvlOverride w:ilvl="7"/>
    <w:lvlOverride w:ilvl="8"/>
  </w:num>
  <w:num w:numId="20" w16cid:durableId="80027486">
    <w:abstractNumId w:val="2"/>
  </w:num>
  <w:num w:numId="21" w16cid:durableId="465856482">
    <w:abstractNumId w:val="19"/>
  </w:num>
  <w:num w:numId="22" w16cid:durableId="16591934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3617653">
    <w:abstractNumId w:val="32"/>
  </w:num>
  <w:num w:numId="24" w16cid:durableId="777992178">
    <w:abstractNumId w:val="50"/>
  </w:num>
  <w:num w:numId="25" w16cid:durableId="1794979220">
    <w:abstractNumId w:val="52"/>
  </w:num>
  <w:num w:numId="26" w16cid:durableId="1956519749">
    <w:abstractNumId w:val="34"/>
  </w:num>
  <w:num w:numId="27" w16cid:durableId="1206720752">
    <w:abstractNumId w:val="63"/>
  </w:num>
  <w:num w:numId="28" w16cid:durableId="226188937">
    <w:abstractNumId w:val="62"/>
  </w:num>
  <w:num w:numId="29" w16cid:durableId="19276136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363583">
    <w:abstractNumId w:val="55"/>
  </w:num>
  <w:num w:numId="31" w16cid:durableId="2100716313">
    <w:abstractNumId w:val="39"/>
  </w:num>
  <w:num w:numId="32" w16cid:durableId="180022265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5814329">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5038248">
    <w:abstractNumId w:val="51"/>
  </w:num>
  <w:num w:numId="35" w16cid:durableId="17538633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2819623">
    <w:abstractNumId w:val="36"/>
  </w:num>
  <w:num w:numId="37" w16cid:durableId="331956452">
    <w:abstractNumId w:val="22"/>
  </w:num>
  <w:num w:numId="38" w16cid:durableId="1228225452">
    <w:abstractNumId w:val="4"/>
  </w:num>
  <w:num w:numId="39" w16cid:durableId="905410896">
    <w:abstractNumId w:val="5"/>
  </w:num>
  <w:num w:numId="40" w16cid:durableId="1771970578">
    <w:abstractNumId w:val="10"/>
  </w:num>
  <w:num w:numId="41" w16cid:durableId="1105928568">
    <w:abstractNumId w:val="37"/>
  </w:num>
  <w:num w:numId="42" w16cid:durableId="152067081">
    <w:abstractNumId w:val="58"/>
  </w:num>
  <w:num w:numId="43" w16cid:durableId="1185829948">
    <w:abstractNumId w:val="15"/>
  </w:num>
  <w:num w:numId="44" w16cid:durableId="853347743">
    <w:abstractNumId w:val="9"/>
  </w:num>
  <w:num w:numId="45" w16cid:durableId="1637642310">
    <w:abstractNumId w:val="40"/>
  </w:num>
  <w:num w:numId="46" w16cid:durableId="1446576272">
    <w:abstractNumId w:val="59"/>
  </w:num>
  <w:num w:numId="47" w16cid:durableId="887767227">
    <w:abstractNumId w:val="31"/>
  </w:num>
  <w:num w:numId="48" w16cid:durableId="639382100">
    <w:abstractNumId w:val="56"/>
  </w:num>
  <w:num w:numId="49" w16cid:durableId="1973825049">
    <w:abstractNumId w:val="53"/>
  </w:num>
  <w:num w:numId="50" w16cid:durableId="247464885">
    <w:abstractNumId w:val="47"/>
  </w:num>
  <w:num w:numId="51" w16cid:durableId="1353724668">
    <w:abstractNumId w:val="46"/>
  </w:num>
  <w:num w:numId="52" w16cid:durableId="1013801748">
    <w:abstractNumId w:val="43"/>
  </w:num>
  <w:num w:numId="53" w16cid:durableId="1775514931">
    <w:abstractNumId w:val="27"/>
  </w:num>
  <w:num w:numId="54" w16cid:durableId="246161227">
    <w:abstractNumId w:val="35"/>
  </w:num>
  <w:num w:numId="55" w16cid:durableId="1133980480">
    <w:abstractNumId w:val="57"/>
  </w:num>
  <w:num w:numId="56" w16cid:durableId="1958290003">
    <w:abstractNumId w:val="12"/>
  </w:num>
  <w:num w:numId="57" w16cid:durableId="1622154718">
    <w:abstractNumId w:val="8"/>
  </w:num>
  <w:num w:numId="58" w16cid:durableId="352339927">
    <w:abstractNumId w:val="38"/>
  </w:num>
  <w:num w:numId="59" w16cid:durableId="758915842">
    <w:abstractNumId w:val="23"/>
  </w:num>
  <w:num w:numId="60" w16cid:durableId="623732389">
    <w:abstractNumId w:val="3"/>
  </w:num>
  <w:num w:numId="61" w16cid:durableId="1149249385">
    <w:abstractNumId w:val="16"/>
  </w:num>
  <w:num w:numId="62" w16cid:durableId="829908912">
    <w:abstractNumId w:val="17"/>
  </w:num>
  <w:num w:numId="63" w16cid:durableId="266431689">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A2A"/>
    <w:rsid w:val="000051B3"/>
    <w:rsid w:val="00021212"/>
    <w:rsid w:val="00027F41"/>
    <w:rsid w:val="00033EF6"/>
    <w:rsid w:val="00036793"/>
    <w:rsid w:val="00037A49"/>
    <w:rsid w:val="00043DDE"/>
    <w:rsid w:val="00044D59"/>
    <w:rsid w:val="00051AAD"/>
    <w:rsid w:val="00055A48"/>
    <w:rsid w:val="00070022"/>
    <w:rsid w:val="000728D4"/>
    <w:rsid w:val="0007444A"/>
    <w:rsid w:val="00076489"/>
    <w:rsid w:val="000804E2"/>
    <w:rsid w:val="0008204B"/>
    <w:rsid w:val="00097F4A"/>
    <w:rsid w:val="000B4574"/>
    <w:rsid w:val="000B57E7"/>
    <w:rsid w:val="000C5527"/>
    <w:rsid w:val="000D124D"/>
    <w:rsid w:val="000D277D"/>
    <w:rsid w:val="000D27B9"/>
    <w:rsid w:val="000E159C"/>
    <w:rsid w:val="000E1D56"/>
    <w:rsid w:val="000E76C6"/>
    <w:rsid w:val="000F2512"/>
    <w:rsid w:val="000F5756"/>
    <w:rsid w:val="00112C42"/>
    <w:rsid w:val="00113378"/>
    <w:rsid w:val="001146D5"/>
    <w:rsid w:val="00124539"/>
    <w:rsid w:val="00127127"/>
    <w:rsid w:val="00134892"/>
    <w:rsid w:val="001353B1"/>
    <w:rsid w:val="00136E96"/>
    <w:rsid w:val="001423A2"/>
    <w:rsid w:val="00146877"/>
    <w:rsid w:val="0015420A"/>
    <w:rsid w:val="001543A1"/>
    <w:rsid w:val="00155AC0"/>
    <w:rsid w:val="00155AEE"/>
    <w:rsid w:val="001578D5"/>
    <w:rsid w:val="001609C8"/>
    <w:rsid w:val="00163443"/>
    <w:rsid w:val="001651A6"/>
    <w:rsid w:val="00173604"/>
    <w:rsid w:val="0018181B"/>
    <w:rsid w:val="00192538"/>
    <w:rsid w:val="00192B9C"/>
    <w:rsid w:val="00196FA9"/>
    <w:rsid w:val="001B1CD1"/>
    <w:rsid w:val="001B4798"/>
    <w:rsid w:val="001C0433"/>
    <w:rsid w:val="001C3696"/>
    <w:rsid w:val="001E4048"/>
    <w:rsid w:val="001F5A88"/>
    <w:rsid w:val="001F7863"/>
    <w:rsid w:val="0020215A"/>
    <w:rsid w:val="00204EDB"/>
    <w:rsid w:val="00217BD7"/>
    <w:rsid w:val="002232EE"/>
    <w:rsid w:val="00225ABE"/>
    <w:rsid w:val="00232A76"/>
    <w:rsid w:val="00233498"/>
    <w:rsid w:val="0023606B"/>
    <w:rsid w:val="00237F53"/>
    <w:rsid w:val="002440D4"/>
    <w:rsid w:val="002536E5"/>
    <w:rsid w:val="00260F25"/>
    <w:rsid w:val="002634AA"/>
    <w:rsid w:val="0027203B"/>
    <w:rsid w:val="0027240B"/>
    <w:rsid w:val="00283B0B"/>
    <w:rsid w:val="00286E3B"/>
    <w:rsid w:val="00291628"/>
    <w:rsid w:val="0029269F"/>
    <w:rsid w:val="00293F98"/>
    <w:rsid w:val="002A38BA"/>
    <w:rsid w:val="002C07D1"/>
    <w:rsid w:val="002C204E"/>
    <w:rsid w:val="002D58B5"/>
    <w:rsid w:val="002D7486"/>
    <w:rsid w:val="002E16C7"/>
    <w:rsid w:val="002E6EDE"/>
    <w:rsid w:val="00304E21"/>
    <w:rsid w:val="00305A11"/>
    <w:rsid w:val="0031095E"/>
    <w:rsid w:val="003203AC"/>
    <w:rsid w:val="0033249E"/>
    <w:rsid w:val="00337E4D"/>
    <w:rsid w:val="003417BA"/>
    <w:rsid w:val="00342DAF"/>
    <w:rsid w:val="0034300A"/>
    <w:rsid w:val="00343395"/>
    <w:rsid w:val="00347AED"/>
    <w:rsid w:val="00355FA8"/>
    <w:rsid w:val="003633B1"/>
    <w:rsid w:val="003672D1"/>
    <w:rsid w:val="00380D35"/>
    <w:rsid w:val="0038305B"/>
    <w:rsid w:val="00386D11"/>
    <w:rsid w:val="003A1AA2"/>
    <w:rsid w:val="003A7B4E"/>
    <w:rsid w:val="003B1958"/>
    <w:rsid w:val="003B3D19"/>
    <w:rsid w:val="003C5DC6"/>
    <w:rsid w:val="003C6351"/>
    <w:rsid w:val="003C6D43"/>
    <w:rsid w:val="003D077C"/>
    <w:rsid w:val="003D1DF7"/>
    <w:rsid w:val="003D3FD0"/>
    <w:rsid w:val="003D430A"/>
    <w:rsid w:val="003E419A"/>
    <w:rsid w:val="003F4971"/>
    <w:rsid w:val="003F6A31"/>
    <w:rsid w:val="00414D7F"/>
    <w:rsid w:val="00430599"/>
    <w:rsid w:val="00430797"/>
    <w:rsid w:val="00432CAB"/>
    <w:rsid w:val="00432E71"/>
    <w:rsid w:val="00433046"/>
    <w:rsid w:val="00435805"/>
    <w:rsid w:val="00444E07"/>
    <w:rsid w:val="004601A0"/>
    <w:rsid w:val="004601C1"/>
    <w:rsid w:val="00464014"/>
    <w:rsid w:val="004663BA"/>
    <w:rsid w:val="004702FB"/>
    <w:rsid w:val="00471503"/>
    <w:rsid w:val="00471A11"/>
    <w:rsid w:val="00481E7C"/>
    <w:rsid w:val="0049479E"/>
    <w:rsid w:val="004B1A2D"/>
    <w:rsid w:val="004B57EE"/>
    <w:rsid w:val="004C16C6"/>
    <w:rsid w:val="004D2F9F"/>
    <w:rsid w:val="004D3709"/>
    <w:rsid w:val="004D5871"/>
    <w:rsid w:val="004E0A5D"/>
    <w:rsid w:val="004E5B39"/>
    <w:rsid w:val="004F2927"/>
    <w:rsid w:val="00500820"/>
    <w:rsid w:val="005020A8"/>
    <w:rsid w:val="00516861"/>
    <w:rsid w:val="0051780E"/>
    <w:rsid w:val="0052142A"/>
    <w:rsid w:val="0053011A"/>
    <w:rsid w:val="00534071"/>
    <w:rsid w:val="00534F78"/>
    <w:rsid w:val="0053510E"/>
    <w:rsid w:val="00537639"/>
    <w:rsid w:val="005423BF"/>
    <w:rsid w:val="0054439F"/>
    <w:rsid w:val="00546FD8"/>
    <w:rsid w:val="0055382E"/>
    <w:rsid w:val="00561766"/>
    <w:rsid w:val="00583898"/>
    <w:rsid w:val="005976AC"/>
    <w:rsid w:val="005A47A0"/>
    <w:rsid w:val="005A5873"/>
    <w:rsid w:val="005B3521"/>
    <w:rsid w:val="005B6195"/>
    <w:rsid w:val="005D5E2D"/>
    <w:rsid w:val="005E6322"/>
    <w:rsid w:val="005F06AB"/>
    <w:rsid w:val="005F1DCC"/>
    <w:rsid w:val="006015F1"/>
    <w:rsid w:val="00605AA8"/>
    <w:rsid w:val="00612F46"/>
    <w:rsid w:val="00630BCA"/>
    <w:rsid w:val="006347C3"/>
    <w:rsid w:val="00635168"/>
    <w:rsid w:val="0063734F"/>
    <w:rsid w:val="006415C7"/>
    <w:rsid w:val="00646B2D"/>
    <w:rsid w:val="00646F4C"/>
    <w:rsid w:val="00653C8C"/>
    <w:rsid w:val="00667C3B"/>
    <w:rsid w:val="00683CC7"/>
    <w:rsid w:val="00685018"/>
    <w:rsid w:val="00687BBC"/>
    <w:rsid w:val="00690167"/>
    <w:rsid w:val="00692AAD"/>
    <w:rsid w:val="006975C6"/>
    <w:rsid w:val="006A5918"/>
    <w:rsid w:val="006A5EFE"/>
    <w:rsid w:val="006B0588"/>
    <w:rsid w:val="006B2936"/>
    <w:rsid w:val="006B294B"/>
    <w:rsid w:val="006B2E10"/>
    <w:rsid w:val="006C15DA"/>
    <w:rsid w:val="006E5BB7"/>
    <w:rsid w:val="006F0E66"/>
    <w:rsid w:val="006F1DA5"/>
    <w:rsid w:val="006F2D82"/>
    <w:rsid w:val="006F44AE"/>
    <w:rsid w:val="006F5BA5"/>
    <w:rsid w:val="00701491"/>
    <w:rsid w:val="00701A24"/>
    <w:rsid w:val="007038F7"/>
    <w:rsid w:val="00704C0F"/>
    <w:rsid w:val="007109D5"/>
    <w:rsid w:val="007139B1"/>
    <w:rsid w:val="00714EF7"/>
    <w:rsid w:val="0071508F"/>
    <w:rsid w:val="00717B41"/>
    <w:rsid w:val="0072080B"/>
    <w:rsid w:val="00731377"/>
    <w:rsid w:val="00731494"/>
    <w:rsid w:val="00742572"/>
    <w:rsid w:val="00753C19"/>
    <w:rsid w:val="0076648D"/>
    <w:rsid w:val="00766CC5"/>
    <w:rsid w:val="007738D3"/>
    <w:rsid w:val="00774526"/>
    <w:rsid w:val="00785F39"/>
    <w:rsid w:val="00786B54"/>
    <w:rsid w:val="007A162C"/>
    <w:rsid w:val="007A1BA0"/>
    <w:rsid w:val="007B296C"/>
    <w:rsid w:val="007B4A2E"/>
    <w:rsid w:val="007C21F0"/>
    <w:rsid w:val="007C2733"/>
    <w:rsid w:val="007C3EA0"/>
    <w:rsid w:val="007C4AEA"/>
    <w:rsid w:val="007C56E7"/>
    <w:rsid w:val="007C75B4"/>
    <w:rsid w:val="007D2E05"/>
    <w:rsid w:val="007D50F9"/>
    <w:rsid w:val="007D6FB3"/>
    <w:rsid w:val="007E0E83"/>
    <w:rsid w:val="007E2A57"/>
    <w:rsid w:val="007E4101"/>
    <w:rsid w:val="007E7684"/>
    <w:rsid w:val="007F7555"/>
    <w:rsid w:val="007F79E9"/>
    <w:rsid w:val="0080039B"/>
    <w:rsid w:val="008054EE"/>
    <w:rsid w:val="00807A86"/>
    <w:rsid w:val="0082071E"/>
    <w:rsid w:val="0082090C"/>
    <w:rsid w:val="008278F5"/>
    <w:rsid w:val="00831765"/>
    <w:rsid w:val="008345B4"/>
    <w:rsid w:val="00843631"/>
    <w:rsid w:val="00846D4A"/>
    <w:rsid w:val="00847C30"/>
    <w:rsid w:val="00853A5B"/>
    <w:rsid w:val="008635E6"/>
    <w:rsid w:val="00880340"/>
    <w:rsid w:val="00884773"/>
    <w:rsid w:val="008900E6"/>
    <w:rsid w:val="0089154A"/>
    <w:rsid w:val="008A5FBD"/>
    <w:rsid w:val="008B29C8"/>
    <w:rsid w:val="008B72CE"/>
    <w:rsid w:val="008E728D"/>
    <w:rsid w:val="00901AB6"/>
    <w:rsid w:val="0090639A"/>
    <w:rsid w:val="00911E61"/>
    <w:rsid w:val="00912EFB"/>
    <w:rsid w:val="00926153"/>
    <w:rsid w:val="00927AC4"/>
    <w:rsid w:val="00930868"/>
    <w:rsid w:val="009325FE"/>
    <w:rsid w:val="00935755"/>
    <w:rsid w:val="00950033"/>
    <w:rsid w:val="009522F9"/>
    <w:rsid w:val="0095397C"/>
    <w:rsid w:val="00955000"/>
    <w:rsid w:val="00957E32"/>
    <w:rsid w:val="00960022"/>
    <w:rsid w:val="009616BD"/>
    <w:rsid w:val="009756B8"/>
    <w:rsid w:val="00977203"/>
    <w:rsid w:val="009775CF"/>
    <w:rsid w:val="00977B32"/>
    <w:rsid w:val="00993065"/>
    <w:rsid w:val="009A1473"/>
    <w:rsid w:val="009A3613"/>
    <w:rsid w:val="009A3BDB"/>
    <w:rsid w:val="009A4FFB"/>
    <w:rsid w:val="009A6465"/>
    <w:rsid w:val="009A685E"/>
    <w:rsid w:val="009C7593"/>
    <w:rsid w:val="009F1A4B"/>
    <w:rsid w:val="009F2552"/>
    <w:rsid w:val="009F5FF4"/>
    <w:rsid w:val="00A0552C"/>
    <w:rsid w:val="00A056A1"/>
    <w:rsid w:val="00A11576"/>
    <w:rsid w:val="00A11ED2"/>
    <w:rsid w:val="00A12F95"/>
    <w:rsid w:val="00A15723"/>
    <w:rsid w:val="00A2759D"/>
    <w:rsid w:val="00A30A29"/>
    <w:rsid w:val="00A35D02"/>
    <w:rsid w:val="00A37186"/>
    <w:rsid w:val="00A46F12"/>
    <w:rsid w:val="00A52459"/>
    <w:rsid w:val="00A547BA"/>
    <w:rsid w:val="00A61BAE"/>
    <w:rsid w:val="00A83865"/>
    <w:rsid w:val="00A92140"/>
    <w:rsid w:val="00AA222A"/>
    <w:rsid w:val="00AA3BCE"/>
    <w:rsid w:val="00AB4DB4"/>
    <w:rsid w:val="00AC5237"/>
    <w:rsid w:val="00AD7EC0"/>
    <w:rsid w:val="00AE4A73"/>
    <w:rsid w:val="00AE78EB"/>
    <w:rsid w:val="00AF14D9"/>
    <w:rsid w:val="00AF4793"/>
    <w:rsid w:val="00AF7FB0"/>
    <w:rsid w:val="00B022FB"/>
    <w:rsid w:val="00B037D1"/>
    <w:rsid w:val="00B05771"/>
    <w:rsid w:val="00B169F3"/>
    <w:rsid w:val="00B30FD9"/>
    <w:rsid w:val="00B33FCD"/>
    <w:rsid w:val="00B40E0C"/>
    <w:rsid w:val="00B41F9A"/>
    <w:rsid w:val="00B61880"/>
    <w:rsid w:val="00B62291"/>
    <w:rsid w:val="00B757D1"/>
    <w:rsid w:val="00B80748"/>
    <w:rsid w:val="00B92E1B"/>
    <w:rsid w:val="00B93434"/>
    <w:rsid w:val="00BC2563"/>
    <w:rsid w:val="00BC2D61"/>
    <w:rsid w:val="00BC388A"/>
    <w:rsid w:val="00BE1547"/>
    <w:rsid w:val="00BE7E6E"/>
    <w:rsid w:val="00C00D29"/>
    <w:rsid w:val="00C02EF0"/>
    <w:rsid w:val="00C1138F"/>
    <w:rsid w:val="00C115E6"/>
    <w:rsid w:val="00C125C6"/>
    <w:rsid w:val="00C24613"/>
    <w:rsid w:val="00C260AA"/>
    <w:rsid w:val="00C315C9"/>
    <w:rsid w:val="00C31888"/>
    <w:rsid w:val="00C3645F"/>
    <w:rsid w:val="00C44727"/>
    <w:rsid w:val="00C4793C"/>
    <w:rsid w:val="00C53B72"/>
    <w:rsid w:val="00C661C4"/>
    <w:rsid w:val="00C7685D"/>
    <w:rsid w:val="00C801AB"/>
    <w:rsid w:val="00C80365"/>
    <w:rsid w:val="00C847AD"/>
    <w:rsid w:val="00C87245"/>
    <w:rsid w:val="00C87369"/>
    <w:rsid w:val="00CA26F2"/>
    <w:rsid w:val="00CA35E3"/>
    <w:rsid w:val="00CB03E6"/>
    <w:rsid w:val="00CB377E"/>
    <w:rsid w:val="00CB7FDC"/>
    <w:rsid w:val="00CC0414"/>
    <w:rsid w:val="00CC0FCB"/>
    <w:rsid w:val="00CC696D"/>
    <w:rsid w:val="00CD36AA"/>
    <w:rsid w:val="00CD6076"/>
    <w:rsid w:val="00CD6E25"/>
    <w:rsid w:val="00CE2BB1"/>
    <w:rsid w:val="00CF2BF2"/>
    <w:rsid w:val="00CF5EE3"/>
    <w:rsid w:val="00CF721E"/>
    <w:rsid w:val="00CF7AF6"/>
    <w:rsid w:val="00D03E04"/>
    <w:rsid w:val="00D257AC"/>
    <w:rsid w:val="00D31C97"/>
    <w:rsid w:val="00D326EF"/>
    <w:rsid w:val="00D35416"/>
    <w:rsid w:val="00D379CF"/>
    <w:rsid w:val="00D47C4D"/>
    <w:rsid w:val="00D51955"/>
    <w:rsid w:val="00D60A0B"/>
    <w:rsid w:val="00D671D6"/>
    <w:rsid w:val="00D7467F"/>
    <w:rsid w:val="00D764FA"/>
    <w:rsid w:val="00D773B6"/>
    <w:rsid w:val="00D8109A"/>
    <w:rsid w:val="00D85828"/>
    <w:rsid w:val="00D931BF"/>
    <w:rsid w:val="00D933AC"/>
    <w:rsid w:val="00D939C7"/>
    <w:rsid w:val="00DA5C77"/>
    <w:rsid w:val="00DB2305"/>
    <w:rsid w:val="00DB4A63"/>
    <w:rsid w:val="00DB61AF"/>
    <w:rsid w:val="00DC75D6"/>
    <w:rsid w:val="00DD2FA1"/>
    <w:rsid w:val="00DF2FCD"/>
    <w:rsid w:val="00E11D19"/>
    <w:rsid w:val="00E25328"/>
    <w:rsid w:val="00E31728"/>
    <w:rsid w:val="00E42ED3"/>
    <w:rsid w:val="00E508AD"/>
    <w:rsid w:val="00E55B9D"/>
    <w:rsid w:val="00E61228"/>
    <w:rsid w:val="00E64B5D"/>
    <w:rsid w:val="00E6744E"/>
    <w:rsid w:val="00E72198"/>
    <w:rsid w:val="00E74C5B"/>
    <w:rsid w:val="00E83CD5"/>
    <w:rsid w:val="00EB426A"/>
    <w:rsid w:val="00EB435D"/>
    <w:rsid w:val="00EB4F7F"/>
    <w:rsid w:val="00EB6276"/>
    <w:rsid w:val="00EC05F6"/>
    <w:rsid w:val="00EC1123"/>
    <w:rsid w:val="00ED41BC"/>
    <w:rsid w:val="00ED43C2"/>
    <w:rsid w:val="00ED5475"/>
    <w:rsid w:val="00ED6906"/>
    <w:rsid w:val="00EE0DA7"/>
    <w:rsid w:val="00EF3AE5"/>
    <w:rsid w:val="00F003B4"/>
    <w:rsid w:val="00F05CD4"/>
    <w:rsid w:val="00F140A7"/>
    <w:rsid w:val="00F224CE"/>
    <w:rsid w:val="00F26C3A"/>
    <w:rsid w:val="00F35500"/>
    <w:rsid w:val="00F37AEF"/>
    <w:rsid w:val="00F43257"/>
    <w:rsid w:val="00F54DDB"/>
    <w:rsid w:val="00F57FAA"/>
    <w:rsid w:val="00F644D8"/>
    <w:rsid w:val="00F70E67"/>
    <w:rsid w:val="00F71DF7"/>
    <w:rsid w:val="00F81329"/>
    <w:rsid w:val="00F83F94"/>
    <w:rsid w:val="00F851F3"/>
    <w:rsid w:val="00F85656"/>
    <w:rsid w:val="00F95EB4"/>
    <w:rsid w:val="00F97838"/>
    <w:rsid w:val="00FB0805"/>
    <w:rsid w:val="00FB3258"/>
    <w:rsid w:val="00FB35DA"/>
    <w:rsid w:val="00FB5B8D"/>
    <w:rsid w:val="00FB6093"/>
    <w:rsid w:val="00FC2646"/>
    <w:rsid w:val="00FD2770"/>
    <w:rsid w:val="00FE5C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33AC"/>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naslov 1,Bullet 1,Bullet Points,Bullet layer,Dot pt"/>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 w:type="paragraph" w:styleId="BodyTextIndent">
    <w:name w:val="Body Text Indent"/>
    <w:basedOn w:val="Normal"/>
    <w:link w:val="BodyTextIndentChar"/>
    <w:uiPriority w:val="99"/>
    <w:semiHidden/>
    <w:unhideWhenUsed/>
    <w:rsid w:val="002C07D1"/>
    <w:pPr>
      <w:spacing w:after="120"/>
      <w:ind w:left="283"/>
    </w:pPr>
  </w:style>
  <w:style w:type="character" w:customStyle="1" w:styleId="BodyTextIndentChar">
    <w:name w:val="Body Text Indent Char"/>
    <w:basedOn w:val="DefaultParagraphFont"/>
    <w:link w:val="BodyTextIndent"/>
    <w:uiPriority w:val="99"/>
    <w:semiHidden/>
    <w:rsid w:val="002C07D1"/>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2986A-9BF2-4AAE-9F8F-5A0CF0BD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52</Pages>
  <Words>18978</Words>
  <Characters>108175</Characters>
  <Application>Microsoft Office Word</Application>
  <DocSecurity>0</DocSecurity>
  <Lines>901</Lines>
  <Paragraphs>253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625</cp:revision>
  <dcterms:created xsi:type="dcterms:W3CDTF">2025-02-03T08:31:00Z</dcterms:created>
  <dcterms:modified xsi:type="dcterms:W3CDTF">2026-05-25T12:32:00Z</dcterms:modified>
</cp:coreProperties>
</file>